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F5505" w:rsidRPr="004C1EA8" w:rsidRDefault="00FF5505" w:rsidP="00FF5505">
      <w:pPr>
        <w:jc w:val="center"/>
        <w:rPr>
          <w:b/>
          <w:bCs/>
        </w:rPr>
      </w:pPr>
      <w:bookmarkStart w:id="0" w:name="_GoBack"/>
      <w:bookmarkEnd w:id="0"/>
      <w:r w:rsidRPr="004C1EA8">
        <w:rPr>
          <w:b/>
          <w:bCs/>
        </w:rPr>
        <w:t>Пояснительная записка</w:t>
      </w:r>
    </w:p>
    <w:p w:rsidR="00FF5505" w:rsidRPr="004C1EA8" w:rsidRDefault="00FF5505" w:rsidP="00FF5505">
      <w:pPr>
        <w:jc w:val="center"/>
        <w:rPr>
          <w:b/>
          <w:bCs/>
        </w:rPr>
      </w:pPr>
      <w:r w:rsidRPr="004C1EA8">
        <w:rPr>
          <w:b/>
          <w:bCs/>
        </w:rPr>
        <w:t xml:space="preserve">к проекту решения Думы города </w:t>
      </w:r>
      <w:proofErr w:type="spellStart"/>
      <w:r w:rsidRPr="004C1EA8">
        <w:rPr>
          <w:b/>
          <w:bCs/>
        </w:rPr>
        <w:t>Югорска</w:t>
      </w:r>
      <w:proofErr w:type="spellEnd"/>
      <w:r w:rsidRPr="004C1EA8">
        <w:rPr>
          <w:b/>
          <w:bCs/>
        </w:rPr>
        <w:t xml:space="preserve"> </w:t>
      </w:r>
    </w:p>
    <w:p w:rsidR="00FF5505" w:rsidRPr="004C1EA8" w:rsidRDefault="00FF5505" w:rsidP="00FF5505">
      <w:pPr>
        <w:jc w:val="center"/>
        <w:rPr>
          <w:b/>
          <w:bCs/>
        </w:rPr>
      </w:pPr>
      <w:r w:rsidRPr="004C1EA8">
        <w:rPr>
          <w:b/>
          <w:bCs/>
        </w:rPr>
        <w:t>«Об исполнени</w:t>
      </w:r>
      <w:r w:rsidR="00692C6E" w:rsidRPr="004C1EA8">
        <w:rPr>
          <w:b/>
          <w:bCs/>
        </w:rPr>
        <w:t xml:space="preserve">и бюджета города </w:t>
      </w:r>
      <w:proofErr w:type="spellStart"/>
      <w:r w:rsidR="00692C6E" w:rsidRPr="004C1EA8">
        <w:rPr>
          <w:b/>
          <w:bCs/>
        </w:rPr>
        <w:t>Югорска</w:t>
      </w:r>
      <w:proofErr w:type="spellEnd"/>
      <w:r w:rsidR="00692C6E" w:rsidRPr="004C1EA8">
        <w:rPr>
          <w:b/>
          <w:bCs/>
        </w:rPr>
        <w:t xml:space="preserve"> за 201</w:t>
      </w:r>
      <w:r w:rsidR="0022427C" w:rsidRPr="004C1EA8">
        <w:rPr>
          <w:b/>
          <w:bCs/>
        </w:rPr>
        <w:t>9</w:t>
      </w:r>
      <w:r w:rsidRPr="004C1EA8">
        <w:rPr>
          <w:b/>
          <w:bCs/>
        </w:rPr>
        <w:t xml:space="preserve"> год»</w:t>
      </w:r>
    </w:p>
    <w:p w:rsidR="00FF5505" w:rsidRPr="004C1EA8" w:rsidRDefault="00FF5505" w:rsidP="00FF5505">
      <w:pPr>
        <w:jc w:val="center"/>
        <w:rPr>
          <w:b/>
        </w:rPr>
      </w:pPr>
    </w:p>
    <w:p w:rsidR="007E5A14" w:rsidRPr="004C1EA8" w:rsidRDefault="00FF5505" w:rsidP="007E5A14">
      <w:pPr>
        <w:ind w:firstLine="709"/>
        <w:jc w:val="both"/>
        <w:rPr>
          <w:bCs/>
        </w:rPr>
      </w:pPr>
      <w:proofErr w:type="gramStart"/>
      <w:r w:rsidRPr="004C1EA8">
        <w:t xml:space="preserve">Проект решения Думы города </w:t>
      </w:r>
      <w:proofErr w:type="spellStart"/>
      <w:r w:rsidRPr="004C1EA8">
        <w:t>Югорска</w:t>
      </w:r>
      <w:proofErr w:type="spellEnd"/>
      <w:r w:rsidRPr="004C1EA8">
        <w:t xml:space="preserve"> «Об исполнении бюджета города </w:t>
      </w:r>
      <w:proofErr w:type="spellStart"/>
      <w:r w:rsidRPr="004C1EA8">
        <w:t>Югорска</w:t>
      </w:r>
      <w:proofErr w:type="spellEnd"/>
      <w:r w:rsidRPr="004C1EA8">
        <w:t xml:space="preserve"> за 201</w:t>
      </w:r>
      <w:r w:rsidR="0022427C" w:rsidRPr="004C1EA8">
        <w:t>9</w:t>
      </w:r>
      <w:r w:rsidRPr="004C1EA8">
        <w:t xml:space="preserve"> год» подготовлен в соответствии </w:t>
      </w:r>
      <w:r w:rsidR="007E5A14" w:rsidRPr="004C1EA8">
        <w:rPr>
          <w:bCs/>
        </w:rPr>
        <w:t>со статьями 264.5</w:t>
      </w:r>
      <w:r w:rsidR="007E5A14" w:rsidRPr="004C1EA8">
        <w:rPr>
          <w:bCs/>
          <w:vertAlign w:val="superscript"/>
        </w:rPr>
        <w:t xml:space="preserve"> </w:t>
      </w:r>
      <w:r w:rsidR="007E5A14" w:rsidRPr="004C1EA8">
        <w:rPr>
          <w:bCs/>
        </w:rPr>
        <w:t xml:space="preserve">и 264.6 Бюджетного кодекса Российской Федерации, подпунктом 2 пункта 1 статьи 19, статьей 41 Устава города </w:t>
      </w:r>
      <w:proofErr w:type="spellStart"/>
      <w:r w:rsidR="007E5A14" w:rsidRPr="004C1EA8">
        <w:rPr>
          <w:bCs/>
        </w:rPr>
        <w:t>Югорска</w:t>
      </w:r>
      <w:proofErr w:type="spellEnd"/>
      <w:r w:rsidR="007E5A14" w:rsidRPr="004C1EA8">
        <w:rPr>
          <w:bCs/>
        </w:rPr>
        <w:t>, разделом 9 Положения об отдельных вопросах организации и осуществления бюджетного</w:t>
      </w:r>
      <w:r w:rsidR="00D82248" w:rsidRPr="004C1EA8">
        <w:rPr>
          <w:bCs/>
        </w:rPr>
        <w:t xml:space="preserve"> </w:t>
      </w:r>
      <w:r w:rsidR="007E5A14" w:rsidRPr="004C1EA8">
        <w:rPr>
          <w:bCs/>
        </w:rPr>
        <w:t xml:space="preserve">процесса в городе </w:t>
      </w:r>
      <w:proofErr w:type="spellStart"/>
      <w:r w:rsidR="007E5A14" w:rsidRPr="004C1EA8">
        <w:rPr>
          <w:bCs/>
        </w:rPr>
        <w:t>Югорске</w:t>
      </w:r>
      <w:proofErr w:type="spellEnd"/>
      <w:r w:rsidR="007E5A14" w:rsidRPr="004C1EA8">
        <w:rPr>
          <w:bCs/>
        </w:rPr>
        <w:t xml:space="preserve">, утвержденного решением Думы города </w:t>
      </w:r>
      <w:proofErr w:type="spellStart"/>
      <w:r w:rsidR="007E5A14" w:rsidRPr="004C1EA8">
        <w:rPr>
          <w:bCs/>
        </w:rPr>
        <w:t>Югорска</w:t>
      </w:r>
      <w:proofErr w:type="spellEnd"/>
      <w:r w:rsidR="007E5A14" w:rsidRPr="004C1EA8">
        <w:rPr>
          <w:bCs/>
        </w:rPr>
        <w:t xml:space="preserve"> от 26.09.2013 №</w:t>
      </w:r>
      <w:r w:rsidR="00D82248" w:rsidRPr="004C1EA8">
        <w:rPr>
          <w:bCs/>
        </w:rPr>
        <w:t> </w:t>
      </w:r>
      <w:r w:rsidR="007E5A14" w:rsidRPr="004C1EA8">
        <w:rPr>
          <w:bCs/>
        </w:rPr>
        <w:t>48 (с изменениями</w:t>
      </w:r>
      <w:proofErr w:type="gramEnd"/>
      <w:r w:rsidR="007E5A14" w:rsidRPr="004C1EA8">
        <w:rPr>
          <w:bCs/>
        </w:rPr>
        <w:t xml:space="preserve"> от 24.04.2014 №</w:t>
      </w:r>
      <w:r w:rsidR="003F4335" w:rsidRPr="004C1EA8">
        <w:rPr>
          <w:bCs/>
        </w:rPr>
        <w:t> 32, от </w:t>
      </w:r>
      <w:r w:rsidR="00D82248" w:rsidRPr="004C1EA8">
        <w:rPr>
          <w:bCs/>
        </w:rPr>
        <w:t>07.10.2014 № 68, от 18.11.2014 № </w:t>
      </w:r>
      <w:r w:rsidR="007E5A14" w:rsidRPr="004C1EA8">
        <w:rPr>
          <w:bCs/>
        </w:rPr>
        <w:t xml:space="preserve">72, </w:t>
      </w:r>
      <w:r w:rsidR="007E5A14" w:rsidRPr="004C1EA8">
        <w:t>от 02.06.2015 №</w:t>
      </w:r>
      <w:r w:rsidR="00D82248" w:rsidRPr="004C1EA8">
        <w:t> </w:t>
      </w:r>
      <w:r w:rsidR="007E5A14" w:rsidRPr="004C1EA8">
        <w:t>35, от 29.10.2015 №</w:t>
      </w:r>
      <w:r w:rsidR="003F4335" w:rsidRPr="004C1EA8">
        <w:t> 78, от </w:t>
      </w:r>
      <w:r w:rsidR="00D82248" w:rsidRPr="004C1EA8">
        <w:t>26.11.2015 № 85, от 23.06.2016 № </w:t>
      </w:r>
      <w:r w:rsidR="007E5A14" w:rsidRPr="004C1EA8">
        <w:t xml:space="preserve">51, </w:t>
      </w:r>
      <w:r w:rsidR="00247C1A" w:rsidRPr="004C1EA8">
        <w:t xml:space="preserve">от </w:t>
      </w:r>
      <w:r w:rsidR="007E5A14" w:rsidRPr="004C1EA8">
        <w:t xml:space="preserve">13.09.2016 № 71, </w:t>
      </w:r>
      <w:r w:rsidR="00D82248" w:rsidRPr="004C1EA8">
        <w:t>от </w:t>
      </w:r>
      <w:r w:rsidR="007E5A14" w:rsidRPr="004C1EA8">
        <w:t>23.12.2016 №</w:t>
      </w:r>
      <w:r w:rsidR="00D82248" w:rsidRPr="004C1EA8">
        <w:t> </w:t>
      </w:r>
      <w:r w:rsidR="007E5A14" w:rsidRPr="004C1EA8">
        <w:t>114</w:t>
      </w:r>
      <w:r w:rsidR="00D82248" w:rsidRPr="004C1EA8">
        <w:t xml:space="preserve">, </w:t>
      </w:r>
      <w:r w:rsidR="003F4335" w:rsidRPr="004C1EA8">
        <w:t>от </w:t>
      </w:r>
      <w:r w:rsidR="00D82248" w:rsidRPr="004C1EA8">
        <w:t>30.05.2017 № 46, от 31.10.2017 № 90</w:t>
      </w:r>
      <w:r w:rsidR="00AA4881" w:rsidRPr="004C1EA8">
        <w:t>, от 27.11.2018 № 83</w:t>
      </w:r>
      <w:r w:rsidR="004216BC" w:rsidRPr="004C1EA8">
        <w:t>, от 29.10.2019 № 72</w:t>
      </w:r>
      <w:r w:rsidR="007E5A14" w:rsidRPr="004C1EA8">
        <w:rPr>
          <w:bCs/>
        </w:rPr>
        <w:t>).</w:t>
      </w:r>
    </w:p>
    <w:p w:rsidR="00FF5505" w:rsidRPr="004C1EA8" w:rsidRDefault="00FF5505" w:rsidP="00FF5505">
      <w:pPr>
        <w:ind w:firstLine="709"/>
        <w:jc w:val="both"/>
      </w:pPr>
      <w:r w:rsidRPr="004C1EA8">
        <w:t>Отчет об исполнении бюджета город</w:t>
      </w:r>
      <w:r w:rsidR="009921E0" w:rsidRPr="004C1EA8">
        <w:t xml:space="preserve">а </w:t>
      </w:r>
      <w:proofErr w:type="spellStart"/>
      <w:r w:rsidR="009921E0" w:rsidRPr="004C1EA8">
        <w:t>Югорска</w:t>
      </w:r>
      <w:proofErr w:type="spellEnd"/>
      <w:r w:rsidR="009921E0" w:rsidRPr="004C1EA8">
        <w:t xml:space="preserve"> (далее – бюджет </w:t>
      </w:r>
      <w:r w:rsidRPr="004C1EA8">
        <w:t>города) за 201</w:t>
      </w:r>
      <w:r w:rsidR="004216BC" w:rsidRPr="004C1EA8">
        <w:t>9</w:t>
      </w:r>
      <w:r w:rsidRPr="004C1EA8">
        <w:t xml:space="preserve"> год сформирован на основании сводной бюджетной отчетности соответствующих главных администраторов бюджетных средств. </w:t>
      </w:r>
    </w:p>
    <w:p w:rsidR="00FF5505" w:rsidRPr="004C1EA8" w:rsidRDefault="00C3189C" w:rsidP="00FF5505">
      <w:pPr>
        <w:ind w:firstLine="709"/>
        <w:jc w:val="both"/>
      </w:pPr>
      <w:proofErr w:type="gramStart"/>
      <w:r w:rsidRPr="004C1EA8">
        <w:t xml:space="preserve">Бюджет города </w:t>
      </w:r>
      <w:proofErr w:type="spellStart"/>
      <w:r w:rsidRPr="004C1EA8">
        <w:t>Югорска</w:t>
      </w:r>
      <w:proofErr w:type="spellEnd"/>
      <w:r w:rsidRPr="004C1EA8">
        <w:t xml:space="preserve"> на 201</w:t>
      </w:r>
      <w:r w:rsidR="004216BC" w:rsidRPr="004C1EA8">
        <w:t>9</w:t>
      </w:r>
      <w:r w:rsidRPr="004C1EA8">
        <w:t xml:space="preserve"> год</w:t>
      </w:r>
      <w:r w:rsidR="00277D59" w:rsidRPr="004C1EA8">
        <w:t xml:space="preserve"> и на плановый период 20</w:t>
      </w:r>
      <w:r w:rsidR="004216BC" w:rsidRPr="004C1EA8">
        <w:t>20</w:t>
      </w:r>
      <w:r w:rsidR="00277D59" w:rsidRPr="004C1EA8">
        <w:t xml:space="preserve"> и 20</w:t>
      </w:r>
      <w:r w:rsidR="00AA4881" w:rsidRPr="004C1EA8">
        <w:t>2</w:t>
      </w:r>
      <w:r w:rsidR="004216BC" w:rsidRPr="004C1EA8">
        <w:t>1</w:t>
      </w:r>
      <w:r w:rsidR="00277D59" w:rsidRPr="004C1EA8">
        <w:t xml:space="preserve"> годов</w:t>
      </w:r>
      <w:r w:rsidRPr="004C1EA8">
        <w:t xml:space="preserve"> утвержден решением Думы города </w:t>
      </w:r>
      <w:proofErr w:type="spellStart"/>
      <w:r w:rsidRPr="004C1EA8">
        <w:t>Югорска</w:t>
      </w:r>
      <w:proofErr w:type="spellEnd"/>
      <w:r w:rsidRPr="004C1EA8">
        <w:t xml:space="preserve"> от </w:t>
      </w:r>
      <w:r w:rsidR="004216BC" w:rsidRPr="004C1EA8">
        <w:t>25</w:t>
      </w:r>
      <w:r w:rsidRPr="004C1EA8">
        <w:t>.12.201</w:t>
      </w:r>
      <w:r w:rsidR="004216BC" w:rsidRPr="004C1EA8">
        <w:t>8</w:t>
      </w:r>
      <w:r w:rsidRPr="004C1EA8">
        <w:t xml:space="preserve"> № </w:t>
      </w:r>
      <w:r w:rsidR="004216BC" w:rsidRPr="004C1EA8">
        <w:t>93</w:t>
      </w:r>
      <w:r w:rsidRPr="004C1EA8">
        <w:t xml:space="preserve"> «</w:t>
      </w:r>
      <w:r w:rsidR="00277D59" w:rsidRPr="004C1EA8">
        <w:t xml:space="preserve">О бюджете города </w:t>
      </w:r>
      <w:proofErr w:type="spellStart"/>
      <w:r w:rsidR="00277D59" w:rsidRPr="004C1EA8">
        <w:t>Югорска</w:t>
      </w:r>
      <w:proofErr w:type="spellEnd"/>
      <w:r w:rsidR="00277D59" w:rsidRPr="004C1EA8">
        <w:t xml:space="preserve"> на 201</w:t>
      </w:r>
      <w:r w:rsidR="004216BC" w:rsidRPr="004C1EA8">
        <w:t>9</w:t>
      </w:r>
      <w:r w:rsidRPr="004C1EA8">
        <w:t xml:space="preserve"> год</w:t>
      </w:r>
      <w:r w:rsidR="00277D59" w:rsidRPr="004C1EA8">
        <w:t xml:space="preserve"> и на плановый период 20</w:t>
      </w:r>
      <w:r w:rsidR="004216BC" w:rsidRPr="004C1EA8">
        <w:t>20</w:t>
      </w:r>
      <w:r w:rsidR="00277D59" w:rsidRPr="004C1EA8">
        <w:t xml:space="preserve"> и 20</w:t>
      </w:r>
      <w:r w:rsidR="00AA4881" w:rsidRPr="004C1EA8">
        <w:t>2</w:t>
      </w:r>
      <w:r w:rsidR="004216BC" w:rsidRPr="004C1EA8">
        <w:t>1</w:t>
      </w:r>
      <w:r w:rsidR="00277D59" w:rsidRPr="004C1EA8">
        <w:t xml:space="preserve"> годов</w:t>
      </w:r>
      <w:r w:rsidRPr="004C1EA8">
        <w:t xml:space="preserve">» </w:t>
      </w:r>
      <w:r w:rsidR="00FF5505" w:rsidRPr="004C1EA8">
        <w:t xml:space="preserve">по доходам в сумме </w:t>
      </w:r>
      <w:r w:rsidR="004216BC" w:rsidRPr="004C1EA8">
        <w:t>3</w:t>
      </w:r>
      <w:r w:rsidR="00E34B1F" w:rsidRPr="004C1EA8">
        <w:t> </w:t>
      </w:r>
      <w:r w:rsidR="004216BC" w:rsidRPr="004C1EA8">
        <w:t>053</w:t>
      </w:r>
      <w:r w:rsidR="00E34B1F" w:rsidRPr="004C1EA8">
        <w:t> </w:t>
      </w:r>
      <w:r w:rsidR="004216BC" w:rsidRPr="004C1EA8">
        <w:t>130</w:t>
      </w:r>
      <w:r w:rsidR="00E34B1F" w:rsidRPr="004C1EA8">
        <w:t>,0</w:t>
      </w:r>
      <w:r w:rsidR="00FF5505" w:rsidRPr="004C1EA8">
        <w:t xml:space="preserve"> тыс. рублей, по расходам в сумме </w:t>
      </w:r>
      <w:r w:rsidR="004216BC" w:rsidRPr="004C1EA8">
        <w:t>3</w:t>
      </w:r>
      <w:r w:rsidR="000106AA" w:rsidRPr="004C1EA8">
        <w:t> </w:t>
      </w:r>
      <w:r w:rsidR="004216BC" w:rsidRPr="004C1EA8">
        <w:t>117</w:t>
      </w:r>
      <w:r w:rsidR="000106AA" w:rsidRPr="004C1EA8">
        <w:t xml:space="preserve"> </w:t>
      </w:r>
      <w:r w:rsidR="004216BC" w:rsidRPr="004C1EA8">
        <w:t>530</w:t>
      </w:r>
      <w:r w:rsidR="00406A13" w:rsidRPr="004C1EA8">
        <w:t>,</w:t>
      </w:r>
      <w:r w:rsidR="004216BC" w:rsidRPr="004C1EA8">
        <w:t>0</w:t>
      </w:r>
      <w:r w:rsidR="00FF5505" w:rsidRPr="004C1EA8">
        <w:t xml:space="preserve"> тыс. рублей с превышением расходов над доходами</w:t>
      </w:r>
      <w:proofErr w:type="gramEnd"/>
      <w:r w:rsidR="00FF5505" w:rsidRPr="004C1EA8">
        <w:t xml:space="preserve"> (дефицит бюджета города </w:t>
      </w:r>
      <w:proofErr w:type="spellStart"/>
      <w:r w:rsidR="00FF5505" w:rsidRPr="004C1EA8">
        <w:t>Югорска</w:t>
      </w:r>
      <w:proofErr w:type="spellEnd"/>
      <w:r w:rsidR="00FF5505" w:rsidRPr="004C1EA8">
        <w:t xml:space="preserve">) в сумме </w:t>
      </w:r>
      <w:r w:rsidR="00C27DAE" w:rsidRPr="004C1EA8">
        <w:t xml:space="preserve">(-) </w:t>
      </w:r>
      <w:r w:rsidR="004216BC" w:rsidRPr="004C1EA8">
        <w:t>64</w:t>
      </w:r>
      <w:r w:rsidR="00D74F92" w:rsidRPr="004C1EA8">
        <w:t> </w:t>
      </w:r>
      <w:r w:rsidR="004216BC" w:rsidRPr="004C1EA8">
        <w:t>400</w:t>
      </w:r>
      <w:r w:rsidR="00D74F92" w:rsidRPr="004C1EA8">
        <w:t>,</w:t>
      </w:r>
      <w:r w:rsidR="004216BC" w:rsidRPr="004C1EA8">
        <w:t>0</w:t>
      </w:r>
      <w:r w:rsidR="00FF5505" w:rsidRPr="004C1EA8">
        <w:t xml:space="preserve"> тыс. рублей. </w:t>
      </w:r>
    </w:p>
    <w:p w:rsidR="00FF5505" w:rsidRPr="00E742AB" w:rsidRDefault="007D1BC0" w:rsidP="007D1BC0">
      <w:pPr>
        <w:ind w:firstLine="709"/>
        <w:jc w:val="both"/>
      </w:pPr>
      <w:r w:rsidRPr="004C1EA8">
        <w:t xml:space="preserve">В течение отчетного года принято </w:t>
      </w:r>
      <w:r w:rsidR="00406A13" w:rsidRPr="004C1EA8">
        <w:t>4</w:t>
      </w:r>
      <w:r w:rsidRPr="004C1EA8">
        <w:t xml:space="preserve"> решени</w:t>
      </w:r>
      <w:r w:rsidR="00406A13" w:rsidRPr="004C1EA8">
        <w:t>я</w:t>
      </w:r>
      <w:r w:rsidRPr="004C1EA8">
        <w:t xml:space="preserve"> Думы города </w:t>
      </w:r>
      <w:proofErr w:type="spellStart"/>
      <w:r w:rsidRPr="004C1EA8">
        <w:t>Югорска</w:t>
      </w:r>
      <w:proofErr w:type="spellEnd"/>
      <w:r w:rsidRPr="004C1EA8">
        <w:t xml:space="preserve"> о внесении изменений в бюджет города (решения Думы города </w:t>
      </w:r>
      <w:proofErr w:type="spellStart"/>
      <w:r w:rsidRPr="004C1EA8">
        <w:t>Югорска</w:t>
      </w:r>
      <w:proofErr w:type="spellEnd"/>
      <w:r w:rsidRPr="004C1EA8">
        <w:t xml:space="preserve"> от </w:t>
      </w:r>
      <w:r w:rsidR="005E6AFE" w:rsidRPr="004C1EA8">
        <w:t>30</w:t>
      </w:r>
      <w:r w:rsidR="00B6245F" w:rsidRPr="004C1EA8">
        <w:t>.0</w:t>
      </w:r>
      <w:r w:rsidR="000106AA" w:rsidRPr="004C1EA8">
        <w:t>4.201</w:t>
      </w:r>
      <w:r w:rsidR="005E6AFE" w:rsidRPr="004C1EA8">
        <w:t>9</w:t>
      </w:r>
      <w:r w:rsidR="00B6245F" w:rsidRPr="004C1EA8">
        <w:t xml:space="preserve"> № </w:t>
      </w:r>
      <w:r w:rsidR="000106AA" w:rsidRPr="004C1EA8">
        <w:t>2</w:t>
      </w:r>
      <w:r w:rsidR="005E6AFE" w:rsidRPr="004C1EA8">
        <w:t>8</w:t>
      </w:r>
      <w:r w:rsidRPr="004C1EA8">
        <w:t xml:space="preserve">, от </w:t>
      </w:r>
      <w:r w:rsidR="005E6AFE" w:rsidRPr="004C1EA8">
        <w:t>14</w:t>
      </w:r>
      <w:r w:rsidR="00B6245F" w:rsidRPr="004C1EA8">
        <w:t>.</w:t>
      </w:r>
      <w:r w:rsidR="005E6AFE" w:rsidRPr="004C1EA8">
        <w:t>10</w:t>
      </w:r>
      <w:r w:rsidR="00B6245F" w:rsidRPr="004C1EA8">
        <w:t>.201</w:t>
      </w:r>
      <w:r w:rsidR="005E6AFE" w:rsidRPr="004C1EA8">
        <w:t>9</w:t>
      </w:r>
      <w:r w:rsidR="00B6245F" w:rsidRPr="004C1EA8">
        <w:t xml:space="preserve"> № </w:t>
      </w:r>
      <w:r w:rsidR="000106AA" w:rsidRPr="004C1EA8">
        <w:t>6</w:t>
      </w:r>
      <w:r w:rsidR="005E6AFE" w:rsidRPr="004C1EA8">
        <w:t>8</w:t>
      </w:r>
      <w:r w:rsidR="00B6245F" w:rsidRPr="004C1EA8">
        <w:t>,</w:t>
      </w:r>
      <w:r w:rsidRPr="004C1EA8">
        <w:t xml:space="preserve"> от </w:t>
      </w:r>
      <w:r w:rsidR="005E6AFE" w:rsidRPr="004C1EA8">
        <w:t>06</w:t>
      </w:r>
      <w:r w:rsidR="00B6245F" w:rsidRPr="004C1EA8">
        <w:t>.1</w:t>
      </w:r>
      <w:r w:rsidR="000106AA" w:rsidRPr="004C1EA8">
        <w:t>1</w:t>
      </w:r>
      <w:r w:rsidR="00B6245F" w:rsidRPr="004C1EA8">
        <w:t>.201</w:t>
      </w:r>
      <w:r w:rsidR="005E6AFE" w:rsidRPr="004C1EA8">
        <w:t>9</w:t>
      </w:r>
      <w:r w:rsidRPr="004C1EA8">
        <w:t xml:space="preserve"> № </w:t>
      </w:r>
      <w:r w:rsidR="000106AA" w:rsidRPr="004C1EA8">
        <w:t>8</w:t>
      </w:r>
      <w:r w:rsidR="005E6AFE" w:rsidRPr="004C1EA8">
        <w:t>6</w:t>
      </w:r>
      <w:r w:rsidR="00B6245F" w:rsidRPr="004C1EA8">
        <w:t>, от 2</w:t>
      </w:r>
      <w:r w:rsidR="005E6AFE" w:rsidRPr="004C1EA8">
        <w:t>0</w:t>
      </w:r>
      <w:r w:rsidR="00B6245F" w:rsidRPr="004C1EA8">
        <w:t>.12.201</w:t>
      </w:r>
      <w:r w:rsidR="005E6AFE" w:rsidRPr="004C1EA8">
        <w:t>9</w:t>
      </w:r>
      <w:r w:rsidR="00B6245F" w:rsidRPr="004C1EA8">
        <w:t xml:space="preserve"> № </w:t>
      </w:r>
      <w:r w:rsidR="005E6AFE" w:rsidRPr="004C1EA8">
        <w:t>10</w:t>
      </w:r>
      <w:r w:rsidR="000106AA" w:rsidRPr="004C1EA8">
        <w:t>2</w:t>
      </w:r>
      <w:r w:rsidRPr="004C1EA8">
        <w:t>)</w:t>
      </w:r>
      <w:r w:rsidR="00FF5505" w:rsidRPr="004C1EA8">
        <w:t xml:space="preserve">, в результате чего утверждены следующие основные характеристики бюджета города </w:t>
      </w:r>
      <w:proofErr w:type="spellStart"/>
      <w:r w:rsidR="00FF5505" w:rsidRPr="004C1EA8">
        <w:t>Югорска</w:t>
      </w:r>
      <w:proofErr w:type="spellEnd"/>
      <w:r w:rsidR="00FF5505" w:rsidRPr="004C1EA8">
        <w:t>:</w:t>
      </w:r>
    </w:p>
    <w:p w:rsidR="00FF5505" w:rsidRPr="00B45355" w:rsidRDefault="00BD6A3D" w:rsidP="00FF5505">
      <w:pPr>
        <w:autoSpaceDE w:val="0"/>
        <w:autoSpaceDN w:val="0"/>
        <w:adjustRightInd w:val="0"/>
        <w:ind w:firstLine="709"/>
        <w:jc w:val="both"/>
      </w:pPr>
      <w:r w:rsidRPr="00B45355">
        <w:t>д</w:t>
      </w:r>
      <w:r w:rsidR="00FF5505" w:rsidRPr="00B45355">
        <w:t>оходы</w:t>
      </w:r>
      <w:r w:rsidRPr="00B45355">
        <w:t xml:space="preserve"> </w:t>
      </w:r>
      <w:r w:rsidR="00912FC8" w:rsidRPr="00B45355">
        <w:t>–</w:t>
      </w:r>
      <w:r w:rsidR="00FF5505" w:rsidRPr="00B45355">
        <w:t xml:space="preserve"> </w:t>
      </w:r>
      <w:r w:rsidR="00F76EF1" w:rsidRPr="00B45355">
        <w:t>4 177 799,3</w:t>
      </w:r>
      <w:r w:rsidR="00FF5505" w:rsidRPr="00B45355">
        <w:t xml:space="preserve"> тыс. рублей (прирост к первоначальному плану составил </w:t>
      </w:r>
      <w:r w:rsidR="00F76EF1" w:rsidRPr="00B45355">
        <w:t>1 124 669,3</w:t>
      </w:r>
      <w:r w:rsidR="00FF5505" w:rsidRPr="00B45355">
        <w:t xml:space="preserve"> тыс. рублей, или </w:t>
      </w:r>
      <w:r w:rsidR="00F76EF1" w:rsidRPr="00B45355">
        <w:t>36,8</w:t>
      </w:r>
      <w:r w:rsidR="00FF5505" w:rsidRPr="00B45355">
        <w:t>%);</w:t>
      </w:r>
    </w:p>
    <w:p w:rsidR="00FF5505" w:rsidRPr="00B45355" w:rsidRDefault="00FF5505" w:rsidP="00FF5505">
      <w:pPr>
        <w:autoSpaceDE w:val="0"/>
        <w:autoSpaceDN w:val="0"/>
        <w:adjustRightInd w:val="0"/>
        <w:ind w:firstLine="709"/>
        <w:jc w:val="both"/>
      </w:pPr>
      <w:r w:rsidRPr="00B45355">
        <w:t>расходы</w:t>
      </w:r>
      <w:r w:rsidR="00BD6A3D" w:rsidRPr="00B45355">
        <w:t xml:space="preserve"> </w:t>
      </w:r>
      <w:r w:rsidR="00B6245F" w:rsidRPr="00B45355">
        <w:t>–</w:t>
      </w:r>
      <w:r w:rsidRPr="00B45355">
        <w:t xml:space="preserve"> </w:t>
      </w:r>
      <w:r w:rsidR="00FC1DCB" w:rsidRPr="00B45355">
        <w:t>4 215</w:t>
      </w:r>
      <w:r w:rsidR="00B6245F" w:rsidRPr="00B45355">
        <w:t> </w:t>
      </w:r>
      <w:r w:rsidR="00F7774E" w:rsidRPr="00B45355">
        <w:t>0</w:t>
      </w:r>
      <w:r w:rsidR="00FC1DCB" w:rsidRPr="00B45355">
        <w:t>17</w:t>
      </w:r>
      <w:r w:rsidR="00B6245F" w:rsidRPr="00B45355">
        <w:t>,</w:t>
      </w:r>
      <w:r w:rsidR="00FC1DCB" w:rsidRPr="00B45355">
        <w:t>3</w:t>
      </w:r>
      <w:r w:rsidRPr="00B45355">
        <w:t xml:space="preserve"> тыс. рублей (прирост к первоначальному плану составил </w:t>
      </w:r>
      <w:r w:rsidR="00FC1DCB" w:rsidRPr="00B45355">
        <w:t>1 097 487,3</w:t>
      </w:r>
      <w:r w:rsidR="007D1BC0" w:rsidRPr="00B45355">
        <w:t xml:space="preserve"> </w:t>
      </w:r>
      <w:r w:rsidRPr="00B45355">
        <w:t xml:space="preserve">тыс. рублей, или </w:t>
      </w:r>
      <w:r w:rsidR="00F7774E" w:rsidRPr="00B45355">
        <w:t>3</w:t>
      </w:r>
      <w:r w:rsidR="00FC1DCB" w:rsidRPr="00B45355">
        <w:t>5</w:t>
      </w:r>
      <w:r w:rsidR="00B6245F" w:rsidRPr="00B45355">
        <w:t>,</w:t>
      </w:r>
      <w:r w:rsidR="00FC1DCB" w:rsidRPr="00B45355">
        <w:t>2</w:t>
      </w:r>
      <w:r w:rsidRPr="00B45355">
        <w:t>%);</w:t>
      </w:r>
    </w:p>
    <w:p w:rsidR="00FF5505" w:rsidRPr="00E742AB" w:rsidRDefault="00EE61BA" w:rsidP="00D74F92">
      <w:pPr>
        <w:ind w:firstLine="709"/>
        <w:jc w:val="both"/>
      </w:pPr>
      <w:r w:rsidRPr="00B45355">
        <w:t>дефицит в сумме</w:t>
      </w:r>
      <w:r w:rsidR="00BD6A3D" w:rsidRPr="00B45355">
        <w:t xml:space="preserve"> </w:t>
      </w:r>
      <w:r w:rsidRPr="00B45355">
        <w:t>(-)</w:t>
      </w:r>
      <w:r w:rsidR="00FF5505" w:rsidRPr="00B45355">
        <w:t xml:space="preserve"> </w:t>
      </w:r>
      <w:r w:rsidR="00F76EF1" w:rsidRPr="00B45355">
        <w:t>37 218,0</w:t>
      </w:r>
      <w:r w:rsidR="00FF5505" w:rsidRPr="00B45355">
        <w:t xml:space="preserve"> тыс. рублей (</w:t>
      </w:r>
      <w:r w:rsidRPr="00B45355">
        <w:t>снижение</w:t>
      </w:r>
      <w:r w:rsidR="00FF5505" w:rsidRPr="00B45355">
        <w:t xml:space="preserve"> к первоначальному плану составил</w:t>
      </w:r>
      <w:r w:rsidRPr="00B45355">
        <w:t>о</w:t>
      </w:r>
      <w:r w:rsidR="00A37756" w:rsidRPr="00B45355">
        <w:t xml:space="preserve"> </w:t>
      </w:r>
      <w:r w:rsidR="00F76EF1" w:rsidRPr="00B45355">
        <w:t>27 182,0</w:t>
      </w:r>
      <w:r w:rsidR="00FF5505" w:rsidRPr="00B45355">
        <w:t xml:space="preserve"> тыс. рублей).</w:t>
      </w:r>
    </w:p>
    <w:p w:rsidR="00AD2537" w:rsidRPr="004C1EA8" w:rsidRDefault="00AD2537" w:rsidP="00FF5505">
      <w:pPr>
        <w:autoSpaceDE w:val="0"/>
        <w:autoSpaceDN w:val="0"/>
        <w:adjustRightInd w:val="0"/>
        <w:ind w:firstLine="709"/>
        <w:jc w:val="both"/>
      </w:pPr>
      <w:r w:rsidRPr="004C1EA8">
        <w:t xml:space="preserve">Информация о внесённых изменениях в решение Думы города </w:t>
      </w:r>
      <w:proofErr w:type="spellStart"/>
      <w:r w:rsidRPr="004C1EA8">
        <w:t>Югорска</w:t>
      </w:r>
      <w:proofErr w:type="spellEnd"/>
      <w:r w:rsidRPr="004C1EA8">
        <w:t xml:space="preserve"> от </w:t>
      </w:r>
      <w:r w:rsidR="00C31D4B" w:rsidRPr="004C1EA8">
        <w:t>25</w:t>
      </w:r>
      <w:r w:rsidRPr="004C1EA8">
        <w:t>.12.201</w:t>
      </w:r>
      <w:r w:rsidR="00C31D4B" w:rsidRPr="004C1EA8">
        <w:t>8</w:t>
      </w:r>
      <w:r w:rsidRPr="004C1EA8">
        <w:t xml:space="preserve"> № </w:t>
      </w:r>
      <w:r w:rsidR="00C31D4B" w:rsidRPr="004C1EA8">
        <w:t>93</w:t>
      </w:r>
      <w:r w:rsidRPr="004C1EA8">
        <w:t xml:space="preserve"> «О бюджете города </w:t>
      </w:r>
      <w:proofErr w:type="spellStart"/>
      <w:r w:rsidRPr="004C1EA8">
        <w:t>Югорска</w:t>
      </w:r>
      <w:proofErr w:type="spellEnd"/>
      <w:r w:rsidRPr="004C1EA8">
        <w:t xml:space="preserve"> на 201</w:t>
      </w:r>
      <w:r w:rsidR="00C31D4B" w:rsidRPr="004C1EA8">
        <w:t>9</w:t>
      </w:r>
      <w:r w:rsidRPr="004C1EA8">
        <w:t xml:space="preserve"> год и на плановый период 20</w:t>
      </w:r>
      <w:r w:rsidR="00C31D4B" w:rsidRPr="004C1EA8">
        <w:t>20</w:t>
      </w:r>
      <w:r w:rsidRPr="004C1EA8">
        <w:t xml:space="preserve"> и 20</w:t>
      </w:r>
      <w:r w:rsidR="007F0283" w:rsidRPr="004C1EA8">
        <w:t>2</w:t>
      </w:r>
      <w:r w:rsidR="00C31D4B" w:rsidRPr="004C1EA8">
        <w:t>1</w:t>
      </w:r>
      <w:r w:rsidRPr="004C1EA8">
        <w:t xml:space="preserve"> годов» за 201</w:t>
      </w:r>
      <w:r w:rsidR="00C31D4B" w:rsidRPr="004C1EA8">
        <w:t>9</w:t>
      </w:r>
      <w:r w:rsidRPr="004C1EA8">
        <w:t xml:space="preserve"> год представлена </w:t>
      </w:r>
      <w:r w:rsidRPr="009B5D7E">
        <w:t>в приложении 1</w:t>
      </w:r>
      <w:r w:rsidRPr="003A4D49">
        <w:t xml:space="preserve"> </w:t>
      </w:r>
      <w:r w:rsidRPr="004C1EA8">
        <w:t>к настоящей пояснительной записке.</w:t>
      </w:r>
    </w:p>
    <w:p w:rsidR="009C7E32" w:rsidRPr="004C1EA8" w:rsidRDefault="009C7E32" w:rsidP="009771FB">
      <w:pPr>
        <w:ind w:firstLine="709"/>
        <w:jc w:val="both"/>
      </w:pPr>
      <w:proofErr w:type="gramStart"/>
      <w:r w:rsidRPr="004C1EA8">
        <w:t>В декабре 201</w:t>
      </w:r>
      <w:r w:rsidR="005D57D4" w:rsidRPr="004C1EA8">
        <w:t>9</w:t>
      </w:r>
      <w:r w:rsidRPr="004C1EA8">
        <w:t xml:space="preserve"> года, руководствуясь статьями 217, 232 Бюджетного кодекса Российской Федерации и пунктом 21 решения Думы города </w:t>
      </w:r>
      <w:proofErr w:type="spellStart"/>
      <w:r w:rsidRPr="004C1EA8">
        <w:t>Югорска</w:t>
      </w:r>
      <w:proofErr w:type="spellEnd"/>
      <w:r w:rsidRPr="004C1EA8">
        <w:t xml:space="preserve"> от </w:t>
      </w:r>
      <w:r w:rsidR="005D57D4" w:rsidRPr="004C1EA8">
        <w:t>25</w:t>
      </w:r>
      <w:r w:rsidRPr="004C1EA8">
        <w:t>.12.201</w:t>
      </w:r>
      <w:r w:rsidR="005D57D4" w:rsidRPr="004C1EA8">
        <w:t>8</w:t>
      </w:r>
      <w:r w:rsidR="00034AE9" w:rsidRPr="004C1EA8">
        <w:t xml:space="preserve"> </w:t>
      </w:r>
      <w:r w:rsidRPr="004C1EA8">
        <w:t>№</w:t>
      </w:r>
      <w:r w:rsidR="00034AE9" w:rsidRPr="004C1EA8">
        <w:t> </w:t>
      </w:r>
      <w:r w:rsidR="005D57D4" w:rsidRPr="004C1EA8">
        <w:t>93</w:t>
      </w:r>
      <w:r w:rsidRPr="004C1EA8">
        <w:t xml:space="preserve"> «О бюджете города </w:t>
      </w:r>
      <w:proofErr w:type="spellStart"/>
      <w:r w:rsidRPr="004C1EA8">
        <w:t>Югорска</w:t>
      </w:r>
      <w:proofErr w:type="spellEnd"/>
      <w:r w:rsidRPr="004C1EA8">
        <w:t xml:space="preserve"> на 201</w:t>
      </w:r>
      <w:r w:rsidR="005D57D4" w:rsidRPr="004C1EA8">
        <w:t>9</w:t>
      </w:r>
      <w:r w:rsidRPr="004C1EA8">
        <w:t xml:space="preserve"> год и на плановый период 20</w:t>
      </w:r>
      <w:r w:rsidR="005D57D4" w:rsidRPr="004C1EA8">
        <w:t>20</w:t>
      </w:r>
      <w:r w:rsidRPr="004C1EA8">
        <w:t xml:space="preserve"> и 20</w:t>
      </w:r>
      <w:r w:rsidR="00E91962" w:rsidRPr="004C1EA8">
        <w:t>2</w:t>
      </w:r>
      <w:r w:rsidR="005D57D4" w:rsidRPr="004C1EA8">
        <w:t>1</w:t>
      </w:r>
      <w:r w:rsidRPr="004C1EA8">
        <w:t xml:space="preserve"> годов», были внесены изменения в показатели сводной бюджетной росписи бюджета города </w:t>
      </w:r>
      <w:proofErr w:type="spellStart"/>
      <w:r w:rsidRPr="004C1EA8">
        <w:t>Югорска</w:t>
      </w:r>
      <w:proofErr w:type="spellEnd"/>
      <w:r w:rsidRPr="004C1EA8">
        <w:t xml:space="preserve"> без внесения</w:t>
      </w:r>
      <w:r w:rsidR="00E91962" w:rsidRPr="004C1EA8">
        <w:t xml:space="preserve"> изменений</w:t>
      </w:r>
      <w:r w:rsidRPr="004C1EA8">
        <w:t xml:space="preserve"> в решение о бюджете</w:t>
      </w:r>
      <w:r w:rsidR="001D37C2" w:rsidRPr="004C1EA8">
        <w:t>,</w:t>
      </w:r>
      <w:r w:rsidR="0028106E" w:rsidRPr="004C1EA8">
        <w:t xml:space="preserve"> </w:t>
      </w:r>
      <w:r w:rsidR="001D37C2" w:rsidRPr="004C1EA8">
        <w:t>связанные с увеличением бюджетных ассигнований</w:t>
      </w:r>
      <w:proofErr w:type="gramEnd"/>
      <w:r w:rsidR="001D37C2" w:rsidRPr="004C1EA8">
        <w:t xml:space="preserve"> в сумме (+)</w:t>
      </w:r>
      <w:r w:rsidR="00C1565E">
        <w:t xml:space="preserve"> </w:t>
      </w:r>
      <w:r w:rsidR="001D37C2" w:rsidRPr="004C1EA8">
        <w:t xml:space="preserve">124,4 тыс. рублей </w:t>
      </w:r>
      <w:r w:rsidR="0028106E" w:rsidRPr="004C1EA8">
        <w:t>по субвенции на осуществление первичного воинского учета на территориях</w:t>
      </w:r>
      <w:r w:rsidRPr="004C1EA8">
        <w:t xml:space="preserve">, </w:t>
      </w:r>
      <w:r w:rsidR="0028106E" w:rsidRPr="004C1EA8">
        <w:t>где отсутствуют военные комиссариаты, в рамках</w:t>
      </w:r>
      <w:r w:rsidR="001D37C2" w:rsidRPr="004C1EA8">
        <w:t xml:space="preserve"> </w:t>
      </w:r>
      <w:r w:rsidR="0028106E" w:rsidRPr="004C1EA8">
        <w:t xml:space="preserve"> </w:t>
      </w:r>
      <w:r w:rsidR="001D37C2" w:rsidRPr="004C1EA8">
        <w:t xml:space="preserve">непрограммного направления деятельности «Межбюджетные трансферты, передаваемые бюджетам муниципальных образований Ханты – Мансийского автономного округа – Югры, не отнесенные к государственным программам». </w:t>
      </w:r>
      <w:r w:rsidR="0028106E" w:rsidRPr="004C1EA8">
        <w:t xml:space="preserve"> </w:t>
      </w:r>
    </w:p>
    <w:p w:rsidR="00FF5505" w:rsidRPr="00E742AB" w:rsidRDefault="00FF5505" w:rsidP="00FF5505">
      <w:pPr>
        <w:ind w:firstLine="709"/>
        <w:jc w:val="both"/>
      </w:pPr>
      <w:r w:rsidRPr="004C1EA8">
        <w:t>В связи с чем, уточненный план сложился:</w:t>
      </w:r>
    </w:p>
    <w:p w:rsidR="00FF5505" w:rsidRPr="00E742AB" w:rsidRDefault="00FF5505" w:rsidP="00FF5505">
      <w:pPr>
        <w:ind w:firstLine="709"/>
        <w:jc w:val="both"/>
      </w:pPr>
      <w:r w:rsidRPr="00B45355">
        <w:t xml:space="preserve">по доходам в сумме </w:t>
      </w:r>
      <w:r w:rsidR="00B45355" w:rsidRPr="00B45355">
        <w:t>4 177 923,7</w:t>
      </w:r>
      <w:r w:rsidR="00C86206" w:rsidRPr="00B45355">
        <w:t xml:space="preserve"> </w:t>
      </w:r>
      <w:r w:rsidRPr="00B45355">
        <w:t>тыс. рублей;</w:t>
      </w:r>
    </w:p>
    <w:p w:rsidR="003A346D" w:rsidRPr="00E742AB" w:rsidRDefault="00FF5505" w:rsidP="00FF5505">
      <w:pPr>
        <w:ind w:firstLine="709"/>
        <w:jc w:val="both"/>
      </w:pPr>
      <w:r w:rsidRPr="004C1EA8">
        <w:t xml:space="preserve">по расходам в сумме </w:t>
      </w:r>
      <w:r w:rsidR="005D57D4" w:rsidRPr="004C1EA8">
        <w:t>4</w:t>
      </w:r>
      <w:r w:rsidR="00D80A0B" w:rsidRPr="004C1EA8">
        <w:t> </w:t>
      </w:r>
      <w:r w:rsidR="005D57D4" w:rsidRPr="004C1EA8">
        <w:t>215</w:t>
      </w:r>
      <w:r w:rsidR="00D80A0B" w:rsidRPr="004C1EA8">
        <w:t> </w:t>
      </w:r>
      <w:r w:rsidR="005D57D4" w:rsidRPr="004C1EA8">
        <w:t>141</w:t>
      </w:r>
      <w:r w:rsidR="00D80A0B" w:rsidRPr="004C1EA8">
        <w:t>,</w:t>
      </w:r>
      <w:r w:rsidR="005D57D4" w:rsidRPr="004C1EA8">
        <w:t>7</w:t>
      </w:r>
      <w:r w:rsidR="00D80A0B" w:rsidRPr="004C1EA8">
        <w:t xml:space="preserve"> </w:t>
      </w:r>
      <w:r w:rsidRPr="004C1EA8">
        <w:t>тыс. рублей</w:t>
      </w:r>
      <w:r w:rsidR="009921E0" w:rsidRPr="004C1EA8">
        <w:t>;</w:t>
      </w:r>
    </w:p>
    <w:p w:rsidR="00FF5505" w:rsidRPr="00E742AB" w:rsidRDefault="00EE61BA" w:rsidP="00FF5505">
      <w:pPr>
        <w:ind w:firstLine="709"/>
        <w:jc w:val="both"/>
      </w:pPr>
      <w:r w:rsidRPr="00B45355">
        <w:t>дефицит</w:t>
      </w:r>
      <w:r w:rsidR="00C86206" w:rsidRPr="00B45355">
        <w:t xml:space="preserve"> бюджета</w:t>
      </w:r>
      <w:r w:rsidR="003A346D" w:rsidRPr="00B45355">
        <w:t xml:space="preserve"> </w:t>
      </w:r>
      <w:r w:rsidR="00C86206" w:rsidRPr="00B45355">
        <w:t xml:space="preserve">в сумме </w:t>
      </w:r>
      <w:r w:rsidRPr="00B45355">
        <w:t xml:space="preserve">(-) </w:t>
      </w:r>
      <w:r w:rsidR="00B45355" w:rsidRPr="00B45355">
        <w:t>37 218,0</w:t>
      </w:r>
      <w:r w:rsidRPr="00B45355">
        <w:t xml:space="preserve"> </w:t>
      </w:r>
      <w:r w:rsidR="00C86206" w:rsidRPr="00B45355">
        <w:t>тыс. рублей</w:t>
      </w:r>
      <w:r w:rsidR="00FF5505" w:rsidRPr="00B45355">
        <w:t>.</w:t>
      </w:r>
    </w:p>
    <w:p w:rsidR="00FF5505" w:rsidRPr="004C1EA8" w:rsidRDefault="00FF5505" w:rsidP="00FF5505">
      <w:pPr>
        <w:ind w:firstLine="709"/>
        <w:jc w:val="both"/>
      </w:pPr>
      <w:r w:rsidRPr="004C1EA8">
        <w:rPr>
          <w:bCs/>
        </w:rPr>
        <w:t xml:space="preserve">Итоги исполнения бюджета города </w:t>
      </w:r>
      <w:proofErr w:type="spellStart"/>
      <w:r w:rsidRPr="004C1EA8">
        <w:rPr>
          <w:bCs/>
        </w:rPr>
        <w:t>Югорска</w:t>
      </w:r>
      <w:proofErr w:type="spellEnd"/>
      <w:r w:rsidRPr="004C1EA8">
        <w:rPr>
          <w:bCs/>
        </w:rPr>
        <w:t xml:space="preserve"> за 201</w:t>
      </w:r>
      <w:r w:rsidR="00535305" w:rsidRPr="004C1EA8">
        <w:rPr>
          <w:bCs/>
        </w:rPr>
        <w:t>9</w:t>
      </w:r>
      <w:r w:rsidRPr="004C1EA8">
        <w:rPr>
          <w:bCs/>
        </w:rPr>
        <w:t xml:space="preserve"> год</w:t>
      </w:r>
      <w:r w:rsidRPr="004C1EA8">
        <w:t xml:space="preserve"> характеризуются следующими показателями:</w:t>
      </w:r>
    </w:p>
    <w:p w:rsidR="00FF5505" w:rsidRPr="00E742AB" w:rsidRDefault="00FF5505" w:rsidP="00FF5505">
      <w:pPr>
        <w:ind w:firstLine="709"/>
        <w:jc w:val="both"/>
        <w:rPr>
          <w:bCs/>
        </w:rPr>
      </w:pPr>
      <w:r w:rsidRPr="004C1EA8">
        <w:rPr>
          <w:bCs/>
        </w:rPr>
        <w:t>Доходы исполнены в сумме</w:t>
      </w:r>
      <w:r w:rsidRPr="00E742AB">
        <w:rPr>
          <w:bCs/>
        </w:rPr>
        <w:t xml:space="preserve"> </w:t>
      </w:r>
      <w:r w:rsidR="00B45355">
        <w:rPr>
          <w:bCs/>
        </w:rPr>
        <w:t>3 741 335,8</w:t>
      </w:r>
      <w:r w:rsidR="007E5A14" w:rsidRPr="00E742AB">
        <w:rPr>
          <w:bCs/>
        </w:rPr>
        <w:t xml:space="preserve"> </w:t>
      </w:r>
      <w:r w:rsidRPr="004C1EA8">
        <w:rPr>
          <w:bCs/>
        </w:rPr>
        <w:t>тыс. рублей или на</w:t>
      </w:r>
      <w:r w:rsidRPr="00E742AB">
        <w:rPr>
          <w:bCs/>
        </w:rPr>
        <w:t xml:space="preserve"> </w:t>
      </w:r>
      <w:r w:rsidR="00B45355" w:rsidRPr="00B45355">
        <w:rPr>
          <w:bCs/>
        </w:rPr>
        <w:t>89,6</w:t>
      </w:r>
      <w:r w:rsidRPr="00B45355">
        <w:rPr>
          <w:bCs/>
        </w:rPr>
        <w:t>%</w:t>
      </w:r>
      <w:r w:rsidRPr="00E742AB">
        <w:rPr>
          <w:bCs/>
        </w:rPr>
        <w:t xml:space="preserve"> </w:t>
      </w:r>
      <w:r w:rsidRPr="004C1EA8">
        <w:rPr>
          <w:bCs/>
        </w:rPr>
        <w:t>к уточненному плану на год.</w:t>
      </w:r>
    </w:p>
    <w:p w:rsidR="00FF5505" w:rsidRPr="00E742AB" w:rsidRDefault="00FF5505" w:rsidP="00FF5505">
      <w:pPr>
        <w:ind w:firstLine="709"/>
        <w:jc w:val="both"/>
      </w:pPr>
      <w:r w:rsidRPr="004C1EA8">
        <w:rPr>
          <w:bCs/>
        </w:rPr>
        <w:lastRenderedPageBreak/>
        <w:t>Расходы исполнены в</w:t>
      </w:r>
      <w:r w:rsidRPr="004C1EA8">
        <w:t xml:space="preserve"> сумме </w:t>
      </w:r>
      <w:r w:rsidR="007E5A14" w:rsidRPr="004C1EA8">
        <w:t>3</w:t>
      </w:r>
      <w:r w:rsidR="00BA09B7" w:rsidRPr="004C1EA8">
        <w:t> </w:t>
      </w:r>
      <w:r w:rsidR="00535305" w:rsidRPr="004C1EA8">
        <w:t>706</w:t>
      </w:r>
      <w:r w:rsidR="002608F8" w:rsidRPr="004C1EA8">
        <w:t> </w:t>
      </w:r>
      <w:r w:rsidR="00535305" w:rsidRPr="004C1EA8">
        <w:t>626</w:t>
      </w:r>
      <w:r w:rsidR="002608F8" w:rsidRPr="004C1EA8">
        <w:t>,</w:t>
      </w:r>
      <w:r w:rsidR="00535305" w:rsidRPr="004C1EA8">
        <w:t>0</w:t>
      </w:r>
      <w:r w:rsidR="00113FDB" w:rsidRPr="004C1EA8">
        <w:rPr>
          <w:b/>
          <w:bCs/>
          <w:sz w:val="16"/>
          <w:szCs w:val="16"/>
        </w:rPr>
        <w:t xml:space="preserve"> </w:t>
      </w:r>
      <w:r w:rsidRPr="004C1EA8">
        <w:rPr>
          <w:bCs/>
        </w:rPr>
        <w:t>тыс. рублей</w:t>
      </w:r>
      <w:r w:rsidRPr="004C1EA8">
        <w:t xml:space="preserve"> или </w:t>
      </w:r>
      <w:r w:rsidR="00113FDB" w:rsidRPr="004C1EA8">
        <w:rPr>
          <w:bCs/>
        </w:rPr>
        <w:t xml:space="preserve">на </w:t>
      </w:r>
      <w:r w:rsidR="00535305" w:rsidRPr="004C1EA8">
        <w:rPr>
          <w:bCs/>
        </w:rPr>
        <w:t>87</w:t>
      </w:r>
      <w:r w:rsidR="00113FDB" w:rsidRPr="004C1EA8">
        <w:rPr>
          <w:bCs/>
        </w:rPr>
        <w:t>,</w:t>
      </w:r>
      <w:r w:rsidR="00535305" w:rsidRPr="004C1EA8">
        <w:rPr>
          <w:bCs/>
        </w:rPr>
        <w:t>9</w:t>
      </w:r>
      <w:r w:rsidRPr="004C1EA8">
        <w:rPr>
          <w:bCs/>
        </w:rPr>
        <w:t>%</w:t>
      </w:r>
      <w:r w:rsidRPr="004C1EA8">
        <w:t xml:space="preserve"> к уточненному плану на год.</w:t>
      </w:r>
    </w:p>
    <w:p w:rsidR="00597F9F" w:rsidRDefault="00D74F92" w:rsidP="00E8673C">
      <w:pPr>
        <w:ind w:firstLine="709"/>
        <w:jc w:val="both"/>
        <w:rPr>
          <w:bCs/>
        </w:rPr>
      </w:pPr>
      <w:r w:rsidRPr="00B45355">
        <w:rPr>
          <w:bCs/>
        </w:rPr>
        <w:t>Профицит</w:t>
      </w:r>
      <w:r w:rsidR="00FF5505" w:rsidRPr="00B45355">
        <w:rPr>
          <w:bCs/>
        </w:rPr>
        <w:t xml:space="preserve"> бюджета сложился в сумме </w:t>
      </w:r>
      <w:r w:rsidR="00B45355" w:rsidRPr="00B45355">
        <w:rPr>
          <w:bCs/>
        </w:rPr>
        <w:t>34 709,8</w:t>
      </w:r>
      <w:r w:rsidR="00EE61BA" w:rsidRPr="00B45355">
        <w:rPr>
          <w:bCs/>
        </w:rPr>
        <w:t xml:space="preserve"> </w:t>
      </w:r>
      <w:r w:rsidR="00FF5505" w:rsidRPr="00B45355">
        <w:rPr>
          <w:bCs/>
        </w:rPr>
        <w:t>тыс. рублей.</w:t>
      </w:r>
      <w:r w:rsidR="006C2FA8">
        <w:rPr>
          <w:bCs/>
        </w:rPr>
        <w:t xml:space="preserve"> </w:t>
      </w:r>
    </w:p>
    <w:p w:rsidR="00D40379" w:rsidRDefault="006C2FA8" w:rsidP="00E8673C">
      <w:pPr>
        <w:ind w:firstLine="709"/>
        <w:jc w:val="both"/>
        <w:rPr>
          <w:bCs/>
        </w:rPr>
      </w:pPr>
      <w:proofErr w:type="gramStart"/>
      <w:r>
        <w:rPr>
          <w:bCs/>
        </w:rPr>
        <w:t xml:space="preserve">Профицит сложился </w:t>
      </w:r>
      <w:r w:rsidR="00BB704D">
        <w:rPr>
          <w:bCs/>
        </w:rPr>
        <w:t>по причине</w:t>
      </w:r>
      <w:r>
        <w:rPr>
          <w:bCs/>
        </w:rPr>
        <w:t xml:space="preserve"> не</w:t>
      </w:r>
      <w:r w:rsidR="00597F9F">
        <w:rPr>
          <w:bCs/>
        </w:rPr>
        <w:t xml:space="preserve"> </w:t>
      </w:r>
      <w:r>
        <w:rPr>
          <w:bCs/>
        </w:rPr>
        <w:t>исполнени</w:t>
      </w:r>
      <w:r w:rsidR="00BB704D">
        <w:rPr>
          <w:bCs/>
        </w:rPr>
        <w:t>я</w:t>
      </w:r>
      <w:r>
        <w:rPr>
          <w:bCs/>
        </w:rPr>
        <w:t xml:space="preserve"> </w:t>
      </w:r>
      <w:r w:rsidR="00BB704D">
        <w:rPr>
          <w:bCs/>
        </w:rPr>
        <w:t>обязательств по приобретению детского сада на 344 места по ул. Сибирский бульвар в связи с нарушением подрядчиком срока ввода объекта в эксплуатацию,</w:t>
      </w:r>
      <w:r w:rsidR="00597F9F">
        <w:rPr>
          <w:bCs/>
        </w:rPr>
        <w:t xml:space="preserve"> а также </w:t>
      </w:r>
      <w:r w:rsidR="00BB704D">
        <w:rPr>
          <w:bCs/>
        </w:rPr>
        <w:t>не исполнен</w:t>
      </w:r>
      <w:r w:rsidR="00597F9F">
        <w:rPr>
          <w:bCs/>
        </w:rPr>
        <w:t>ия</w:t>
      </w:r>
      <w:r w:rsidR="00BB704D">
        <w:rPr>
          <w:bCs/>
        </w:rPr>
        <w:t xml:space="preserve"> отдельны</w:t>
      </w:r>
      <w:r w:rsidR="00597F9F">
        <w:rPr>
          <w:bCs/>
        </w:rPr>
        <w:t>х</w:t>
      </w:r>
      <w:r w:rsidR="00BB704D">
        <w:rPr>
          <w:bCs/>
        </w:rPr>
        <w:t xml:space="preserve"> направлени</w:t>
      </w:r>
      <w:r w:rsidR="00597F9F">
        <w:rPr>
          <w:bCs/>
        </w:rPr>
        <w:t>й</w:t>
      </w:r>
      <w:r w:rsidR="00BB704D">
        <w:rPr>
          <w:bCs/>
        </w:rPr>
        <w:t xml:space="preserve"> расходов местного бюджета (обслуживание муниципального долга, </w:t>
      </w:r>
      <w:r w:rsidR="00597F9F">
        <w:rPr>
          <w:bCs/>
        </w:rPr>
        <w:t xml:space="preserve">использование средств </w:t>
      </w:r>
      <w:r w:rsidR="00BB704D">
        <w:rPr>
          <w:bCs/>
        </w:rPr>
        <w:t>резервн</w:t>
      </w:r>
      <w:r w:rsidR="00597F9F">
        <w:rPr>
          <w:bCs/>
        </w:rPr>
        <w:t>ого</w:t>
      </w:r>
      <w:r w:rsidR="00BB704D">
        <w:rPr>
          <w:bCs/>
        </w:rPr>
        <w:t xml:space="preserve"> фонд</w:t>
      </w:r>
      <w:r w:rsidR="00597F9F">
        <w:rPr>
          <w:bCs/>
        </w:rPr>
        <w:t xml:space="preserve">а администрации города </w:t>
      </w:r>
      <w:proofErr w:type="spellStart"/>
      <w:r w:rsidR="00597F9F">
        <w:rPr>
          <w:bCs/>
        </w:rPr>
        <w:t>Югорска</w:t>
      </w:r>
      <w:proofErr w:type="spellEnd"/>
      <w:r w:rsidR="00BB704D">
        <w:rPr>
          <w:bCs/>
        </w:rPr>
        <w:t xml:space="preserve">, </w:t>
      </w:r>
      <w:r w:rsidR="009F2E6C">
        <w:rPr>
          <w:bCs/>
        </w:rPr>
        <w:t xml:space="preserve">доля </w:t>
      </w:r>
      <w:proofErr w:type="spellStart"/>
      <w:r w:rsidR="009F2E6C">
        <w:rPr>
          <w:bCs/>
        </w:rPr>
        <w:t>софинансирования</w:t>
      </w:r>
      <w:proofErr w:type="spellEnd"/>
      <w:r w:rsidR="009F2E6C">
        <w:rPr>
          <w:bCs/>
        </w:rPr>
        <w:t xml:space="preserve"> на приобретение жилых помещений для переселения граждан из непригодных жилых помещений</w:t>
      </w:r>
      <w:proofErr w:type="gramEnd"/>
      <w:r w:rsidR="009F2E6C">
        <w:rPr>
          <w:bCs/>
        </w:rPr>
        <w:t xml:space="preserve"> в домах</w:t>
      </w:r>
      <w:r w:rsidR="00597F9F">
        <w:rPr>
          <w:bCs/>
        </w:rPr>
        <w:t>,</w:t>
      </w:r>
      <w:r w:rsidR="009F2E6C">
        <w:rPr>
          <w:bCs/>
        </w:rPr>
        <w:t xml:space="preserve"> признанных аварийными</w:t>
      </w:r>
      <w:r w:rsidR="00597F9F">
        <w:rPr>
          <w:bCs/>
        </w:rPr>
        <w:t>,</w:t>
      </w:r>
      <w:r w:rsidR="009F2E6C">
        <w:rPr>
          <w:bCs/>
        </w:rPr>
        <w:t xml:space="preserve"> и изготовление градостроительной документации</w:t>
      </w:r>
      <w:r w:rsidR="00597F9F">
        <w:rPr>
          <w:bCs/>
        </w:rPr>
        <w:t xml:space="preserve"> и др.</w:t>
      </w:r>
      <w:r w:rsidR="009F2E6C">
        <w:rPr>
          <w:bCs/>
        </w:rPr>
        <w:t>).</w:t>
      </w:r>
      <w:r w:rsidR="00F31563">
        <w:rPr>
          <w:bCs/>
        </w:rPr>
        <w:t xml:space="preserve"> </w:t>
      </w:r>
    </w:p>
    <w:p w:rsidR="00FF5505" w:rsidRPr="00E742AB" w:rsidRDefault="00F31563" w:rsidP="00E8673C">
      <w:pPr>
        <w:ind w:firstLine="709"/>
        <w:jc w:val="both"/>
        <w:rPr>
          <w:bCs/>
        </w:rPr>
      </w:pPr>
      <w:r>
        <w:rPr>
          <w:bCs/>
        </w:rPr>
        <w:t xml:space="preserve">Подробные причины неисполнения доходов и расходов отражены ниже в пояснительной записке в соответствующих разделах.  </w:t>
      </w:r>
      <w:r w:rsidR="009F2E6C">
        <w:rPr>
          <w:bCs/>
        </w:rPr>
        <w:t xml:space="preserve"> </w:t>
      </w:r>
    </w:p>
    <w:p w:rsidR="0013778F" w:rsidRPr="00FE377E" w:rsidRDefault="0013778F" w:rsidP="0013778F">
      <w:pPr>
        <w:autoSpaceDE w:val="0"/>
        <w:autoSpaceDN w:val="0"/>
        <w:adjustRightInd w:val="0"/>
        <w:ind w:firstLine="709"/>
        <w:jc w:val="both"/>
      </w:pPr>
      <w:r w:rsidRPr="00FE377E">
        <w:rPr>
          <w:rFonts w:eastAsia="Calibri"/>
          <w:lang w:eastAsia="en-US"/>
        </w:rPr>
        <w:t xml:space="preserve">Главным приоритетом бюджетной и налоговой политики города </w:t>
      </w:r>
      <w:proofErr w:type="spellStart"/>
      <w:r w:rsidRPr="00FE377E">
        <w:rPr>
          <w:rFonts w:eastAsia="Calibri"/>
          <w:lang w:eastAsia="en-US"/>
        </w:rPr>
        <w:t>Югорска</w:t>
      </w:r>
      <w:proofErr w:type="spellEnd"/>
      <w:r w:rsidRPr="00FE377E">
        <w:rPr>
          <w:rFonts w:eastAsia="Calibri"/>
          <w:lang w:eastAsia="en-US"/>
        </w:rPr>
        <w:t xml:space="preserve"> на 2019 год являлось  </w:t>
      </w:r>
      <w:r w:rsidRPr="00FE377E">
        <w:t xml:space="preserve">обеспечение потенциала сбалансированного развития города </w:t>
      </w:r>
      <w:proofErr w:type="spellStart"/>
      <w:r w:rsidRPr="00FE377E">
        <w:t>Югорска</w:t>
      </w:r>
      <w:proofErr w:type="spellEnd"/>
      <w:r w:rsidRPr="00FE377E">
        <w:t xml:space="preserve"> в условиях решения ключевых задач, поставленных Президентом Российской Федерации в качестве национальных целей развития страны.  </w:t>
      </w:r>
    </w:p>
    <w:p w:rsidR="0013778F" w:rsidRPr="00FE377E" w:rsidRDefault="0013778F" w:rsidP="0013778F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FE377E">
        <w:rPr>
          <w:rFonts w:eastAsia="Calibri"/>
          <w:lang w:eastAsia="en-US"/>
        </w:rPr>
        <w:t>Указанная цель достигалась путем решения следующих задач:</w:t>
      </w:r>
    </w:p>
    <w:p w:rsidR="0013778F" w:rsidRPr="00FE377E" w:rsidRDefault="0013778F" w:rsidP="0013778F">
      <w:pPr>
        <w:ind w:firstLine="709"/>
        <w:jc w:val="both"/>
      </w:pPr>
      <w:r w:rsidRPr="00FE377E">
        <w:t xml:space="preserve">сохранение положительной </w:t>
      </w:r>
      <w:proofErr w:type="gramStart"/>
      <w:r w:rsidRPr="00FE377E">
        <w:t xml:space="preserve">динамики поступления доходов бюджета города </w:t>
      </w:r>
      <w:proofErr w:type="spellStart"/>
      <w:r w:rsidRPr="00FE377E">
        <w:t>Югорска</w:t>
      </w:r>
      <w:proofErr w:type="spellEnd"/>
      <w:proofErr w:type="gramEnd"/>
      <w:r w:rsidRPr="00FE377E">
        <w:t>;</w:t>
      </w:r>
    </w:p>
    <w:p w:rsidR="0013778F" w:rsidRPr="00FE377E" w:rsidRDefault="0013778F" w:rsidP="0013778F">
      <w:pPr>
        <w:ind w:firstLine="709"/>
        <w:jc w:val="both"/>
      </w:pPr>
      <w:r w:rsidRPr="00FE377E">
        <w:t xml:space="preserve">повышение доходного потенциала и реалистичность прогнозирования доходной базы бюджета города </w:t>
      </w:r>
      <w:proofErr w:type="spellStart"/>
      <w:r w:rsidRPr="00FE377E">
        <w:t>Югорска</w:t>
      </w:r>
      <w:proofErr w:type="spellEnd"/>
      <w:r w:rsidRPr="00FE377E">
        <w:t>;</w:t>
      </w:r>
    </w:p>
    <w:p w:rsidR="0013778F" w:rsidRPr="00FE377E" w:rsidRDefault="0013778F" w:rsidP="0013778F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FE377E">
        <w:rPr>
          <w:rFonts w:eastAsia="Calibri"/>
          <w:lang w:eastAsia="en-US"/>
        </w:rPr>
        <w:t xml:space="preserve">интеграция национальных проектов, государственных программ Ханты – Мансийского автономного округа – Югры в муниципальные программы города </w:t>
      </w:r>
      <w:proofErr w:type="spellStart"/>
      <w:r w:rsidRPr="00FE377E">
        <w:rPr>
          <w:rFonts w:eastAsia="Calibri"/>
          <w:lang w:eastAsia="en-US"/>
        </w:rPr>
        <w:t>Югорска</w:t>
      </w:r>
      <w:proofErr w:type="spellEnd"/>
      <w:r w:rsidRPr="00FE377E">
        <w:rPr>
          <w:rFonts w:eastAsia="Calibri"/>
          <w:lang w:eastAsia="en-US"/>
        </w:rPr>
        <w:t>;</w:t>
      </w:r>
    </w:p>
    <w:p w:rsidR="0013778F" w:rsidRPr="00FE377E" w:rsidRDefault="0013778F" w:rsidP="0013778F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FE377E">
        <w:rPr>
          <w:rFonts w:eastAsia="Calibri"/>
          <w:lang w:eastAsia="en-US"/>
        </w:rPr>
        <w:t>расширение практики осуществления бюджетных расходов на проектных принципах управления;</w:t>
      </w:r>
    </w:p>
    <w:p w:rsidR="0013778F" w:rsidRPr="00FE377E" w:rsidRDefault="0013778F" w:rsidP="0013778F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FE377E">
        <w:rPr>
          <w:rFonts w:eastAsia="Calibri"/>
          <w:lang w:eastAsia="en-US"/>
        </w:rPr>
        <w:t>совершенствование управления муниципальным имуществом и сетью учреждений;</w:t>
      </w:r>
    </w:p>
    <w:p w:rsidR="0013778F" w:rsidRPr="00FE377E" w:rsidRDefault="0013778F" w:rsidP="0013778F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FE377E">
        <w:rPr>
          <w:rFonts w:eastAsia="Calibri"/>
          <w:lang w:eastAsia="en-US"/>
        </w:rPr>
        <w:t>повышение качества планирования расходов на финансовое обеспечение муниципальных заданий на оказание муниципальных услуг (выполнение работ);</w:t>
      </w:r>
    </w:p>
    <w:p w:rsidR="0013778F" w:rsidRPr="00FE377E" w:rsidRDefault="0013778F" w:rsidP="0013778F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FE377E">
        <w:rPr>
          <w:rFonts w:eastAsia="Calibri"/>
          <w:lang w:eastAsia="en-US"/>
        </w:rPr>
        <w:t>развитие</w:t>
      </w:r>
      <w:r w:rsidR="00071569">
        <w:rPr>
          <w:rFonts w:eastAsia="Calibri"/>
          <w:lang w:eastAsia="en-US"/>
        </w:rPr>
        <w:t xml:space="preserve"> </w:t>
      </w:r>
      <w:r w:rsidRPr="00FE377E">
        <w:rPr>
          <w:rFonts w:eastAsia="Calibri"/>
          <w:lang w:eastAsia="en-US"/>
        </w:rPr>
        <w:t>конкурентной модели оказания муниципальных услуг, обеспечивающей повышение качества их предоставления;</w:t>
      </w:r>
    </w:p>
    <w:p w:rsidR="0013778F" w:rsidRPr="00FE377E" w:rsidRDefault="0013778F" w:rsidP="0013778F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FE377E">
        <w:rPr>
          <w:rFonts w:eastAsia="Calibri"/>
          <w:lang w:eastAsia="en-US"/>
        </w:rPr>
        <w:t xml:space="preserve">совершенствование технологий и процедур планирования, исполнения расходов бюджета города </w:t>
      </w:r>
      <w:proofErr w:type="spellStart"/>
      <w:r w:rsidRPr="00FE377E">
        <w:rPr>
          <w:rFonts w:eastAsia="Calibri"/>
          <w:lang w:eastAsia="en-US"/>
        </w:rPr>
        <w:t>Югорска</w:t>
      </w:r>
      <w:proofErr w:type="spellEnd"/>
      <w:r w:rsidRPr="00FE377E">
        <w:rPr>
          <w:rFonts w:eastAsia="Calibri"/>
          <w:lang w:eastAsia="en-US"/>
        </w:rPr>
        <w:t>;</w:t>
      </w:r>
    </w:p>
    <w:p w:rsidR="0013778F" w:rsidRPr="00FE377E" w:rsidRDefault="0013778F" w:rsidP="0013778F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FE377E">
        <w:rPr>
          <w:rFonts w:eastAsia="Calibri"/>
          <w:lang w:eastAsia="en-US"/>
        </w:rPr>
        <w:t xml:space="preserve">совершенствование механизмов мониторинга и контроля реализации муниципальных программ города </w:t>
      </w:r>
      <w:proofErr w:type="spellStart"/>
      <w:r w:rsidRPr="00FE377E">
        <w:rPr>
          <w:rFonts w:eastAsia="Calibri"/>
          <w:lang w:eastAsia="en-US"/>
        </w:rPr>
        <w:t>Югорска</w:t>
      </w:r>
      <w:proofErr w:type="spellEnd"/>
      <w:r w:rsidRPr="00FE377E">
        <w:rPr>
          <w:rFonts w:eastAsia="Calibri"/>
          <w:lang w:eastAsia="en-US"/>
        </w:rPr>
        <w:t>;</w:t>
      </w:r>
    </w:p>
    <w:p w:rsidR="0013778F" w:rsidRPr="00FE377E" w:rsidRDefault="0013778F" w:rsidP="0013778F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FE377E">
        <w:rPr>
          <w:rFonts w:eastAsia="Calibri"/>
          <w:lang w:eastAsia="en-US"/>
        </w:rPr>
        <w:t>обеспечение открытости бюджетного процесса и вовлечения в него граждан.</w:t>
      </w:r>
    </w:p>
    <w:p w:rsidR="00B71062" w:rsidRDefault="00B71062" w:rsidP="001978FF">
      <w:pPr>
        <w:jc w:val="right"/>
      </w:pPr>
    </w:p>
    <w:p w:rsidR="001978FF" w:rsidRDefault="001978FF" w:rsidP="001978FF">
      <w:pPr>
        <w:jc w:val="right"/>
      </w:pPr>
      <w:r w:rsidRPr="009B5D7E">
        <w:t>Таблица</w:t>
      </w:r>
      <w:r w:rsidR="00D4446A" w:rsidRPr="009B5D7E">
        <w:t xml:space="preserve"> 1</w:t>
      </w:r>
    </w:p>
    <w:p w:rsidR="007B64F8" w:rsidRPr="007B64F8" w:rsidRDefault="007B64F8" w:rsidP="001978FF">
      <w:pPr>
        <w:jc w:val="right"/>
        <w:rPr>
          <w:sz w:val="10"/>
          <w:szCs w:val="10"/>
        </w:rPr>
      </w:pPr>
    </w:p>
    <w:p w:rsidR="005952B6" w:rsidRPr="00783D0A" w:rsidRDefault="005952B6" w:rsidP="005952B6">
      <w:pPr>
        <w:ind w:firstLine="709"/>
        <w:jc w:val="center"/>
        <w:rPr>
          <w:b/>
        </w:rPr>
      </w:pPr>
      <w:r w:rsidRPr="00783D0A">
        <w:rPr>
          <w:b/>
          <w:lang w:eastAsia="ar-SA"/>
        </w:rPr>
        <w:t xml:space="preserve">Сведения об исполнении текстовых </w:t>
      </w:r>
      <w:proofErr w:type="gramStart"/>
      <w:r w:rsidRPr="00783D0A">
        <w:rPr>
          <w:b/>
          <w:lang w:eastAsia="ar-SA"/>
        </w:rPr>
        <w:t xml:space="preserve">статей решения Думы города </w:t>
      </w:r>
      <w:proofErr w:type="spellStart"/>
      <w:r w:rsidRPr="00783D0A">
        <w:rPr>
          <w:b/>
          <w:lang w:eastAsia="ar-SA"/>
        </w:rPr>
        <w:t>Югорска</w:t>
      </w:r>
      <w:proofErr w:type="spellEnd"/>
      <w:proofErr w:type="gramEnd"/>
      <w:r w:rsidRPr="00783D0A">
        <w:rPr>
          <w:b/>
          <w:lang w:eastAsia="ar-SA"/>
        </w:rPr>
        <w:t xml:space="preserve"> </w:t>
      </w:r>
      <w:r w:rsidRPr="00783D0A">
        <w:rPr>
          <w:b/>
        </w:rPr>
        <w:t xml:space="preserve">от </w:t>
      </w:r>
      <w:r w:rsidR="008B2628" w:rsidRPr="00783D0A">
        <w:rPr>
          <w:b/>
        </w:rPr>
        <w:t>25</w:t>
      </w:r>
      <w:r w:rsidRPr="00783D0A">
        <w:rPr>
          <w:b/>
        </w:rPr>
        <w:t>.12.201</w:t>
      </w:r>
      <w:r w:rsidR="008B2628" w:rsidRPr="00783D0A">
        <w:rPr>
          <w:b/>
        </w:rPr>
        <w:t>8</w:t>
      </w:r>
      <w:r w:rsidRPr="00783D0A">
        <w:rPr>
          <w:b/>
        </w:rPr>
        <w:t xml:space="preserve"> № </w:t>
      </w:r>
      <w:r w:rsidR="008B2628" w:rsidRPr="00783D0A">
        <w:rPr>
          <w:b/>
        </w:rPr>
        <w:t>93</w:t>
      </w:r>
      <w:r w:rsidRPr="00783D0A">
        <w:rPr>
          <w:b/>
        </w:rPr>
        <w:t xml:space="preserve"> «О бюджете города </w:t>
      </w:r>
      <w:proofErr w:type="spellStart"/>
      <w:r w:rsidRPr="00783D0A">
        <w:rPr>
          <w:b/>
        </w:rPr>
        <w:t>Югорска</w:t>
      </w:r>
      <w:proofErr w:type="spellEnd"/>
      <w:r w:rsidRPr="00783D0A">
        <w:rPr>
          <w:b/>
        </w:rPr>
        <w:t xml:space="preserve"> на 201</w:t>
      </w:r>
      <w:r w:rsidR="008B2628" w:rsidRPr="00783D0A">
        <w:rPr>
          <w:b/>
        </w:rPr>
        <w:t>9</w:t>
      </w:r>
      <w:r w:rsidRPr="00783D0A">
        <w:rPr>
          <w:b/>
        </w:rPr>
        <w:t xml:space="preserve"> год и на плановый период 20</w:t>
      </w:r>
      <w:r w:rsidR="008B2628" w:rsidRPr="00783D0A">
        <w:rPr>
          <w:b/>
        </w:rPr>
        <w:t>20</w:t>
      </w:r>
      <w:r w:rsidRPr="00783D0A">
        <w:rPr>
          <w:b/>
        </w:rPr>
        <w:t xml:space="preserve"> и 202</w:t>
      </w:r>
      <w:r w:rsidR="008B2628" w:rsidRPr="00783D0A">
        <w:rPr>
          <w:b/>
        </w:rPr>
        <w:t>1</w:t>
      </w:r>
      <w:r w:rsidRPr="00783D0A">
        <w:rPr>
          <w:b/>
        </w:rPr>
        <w:t xml:space="preserve"> годов» (с </w:t>
      </w:r>
      <w:r w:rsidRPr="00783D0A">
        <w:rPr>
          <w:b/>
          <w:lang w:eastAsia="ar-SA"/>
        </w:rPr>
        <w:t>изменениями от 2</w:t>
      </w:r>
      <w:r w:rsidR="008B2628" w:rsidRPr="00783D0A">
        <w:rPr>
          <w:b/>
          <w:lang w:eastAsia="ar-SA"/>
        </w:rPr>
        <w:t>0</w:t>
      </w:r>
      <w:r w:rsidRPr="00783D0A">
        <w:rPr>
          <w:b/>
          <w:lang w:eastAsia="ar-SA"/>
        </w:rPr>
        <w:t>.12.201</w:t>
      </w:r>
      <w:r w:rsidR="008B2628" w:rsidRPr="00783D0A">
        <w:rPr>
          <w:b/>
          <w:lang w:eastAsia="ar-SA"/>
        </w:rPr>
        <w:t>9</w:t>
      </w:r>
      <w:r w:rsidRPr="00783D0A">
        <w:rPr>
          <w:b/>
          <w:lang w:eastAsia="ar-SA"/>
        </w:rPr>
        <w:t xml:space="preserve"> № </w:t>
      </w:r>
      <w:r w:rsidR="008B2628" w:rsidRPr="00783D0A">
        <w:rPr>
          <w:b/>
          <w:lang w:eastAsia="ar-SA"/>
        </w:rPr>
        <w:t>10</w:t>
      </w:r>
      <w:r w:rsidRPr="00783D0A">
        <w:rPr>
          <w:b/>
          <w:lang w:eastAsia="ar-SA"/>
        </w:rPr>
        <w:t>2)</w:t>
      </w:r>
    </w:p>
    <w:p w:rsidR="005952B6" w:rsidRPr="00783D0A" w:rsidRDefault="005952B6" w:rsidP="005952B6">
      <w:pPr>
        <w:ind w:firstLine="709"/>
        <w:jc w:val="both"/>
      </w:pPr>
    </w:p>
    <w:tbl>
      <w:tblPr>
        <w:tblW w:w="51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4"/>
        <w:gridCol w:w="4406"/>
      </w:tblGrid>
      <w:tr w:rsidR="005952B6" w:rsidRPr="00783D0A" w:rsidTr="00F40838">
        <w:trPr>
          <w:tblHeader/>
          <w:jc w:val="center"/>
        </w:trPr>
        <w:tc>
          <w:tcPr>
            <w:tcW w:w="2698" w:type="pct"/>
          </w:tcPr>
          <w:p w:rsidR="005952B6" w:rsidRPr="00783D0A" w:rsidRDefault="005952B6" w:rsidP="00E34B1F">
            <w:pPr>
              <w:jc w:val="center"/>
            </w:pPr>
            <w:r w:rsidRPr="00783D0A">
              <w:t>Содержание статьи решения о бюджете</w:t>
            </w:r>
          </w:p>
        </w:tc>
        <w:tc>
          <w:tcPr>
            <w:tcW w:w="2302" w:type="pct"/>
          </w:tcPr>
          <w:p w:rsidR="005952B6" w:rsidRPr="00783D0A" w:rsidRDefault="005952B6" w:rsidP="00E34B1F">
            <w:pPr>
              <w:jc w:val="center"/>
            </w:pPr>
            <w:r w:rsidRPr="00783D0A">
              <w:t>Результат исполнения</w:t>
            </w:r>
          </w:p>
        </w:tc>
      </w:tr>
      <w:tr w:rsidR="005952B6" w:rsidRPr="00783D0A" w:rsidTr="00F40838">
        <w:trPr>
          <w:tblHeader/>
          <w:jc w:val="center"/>
        </w:trPr>
        <w:tc>
          <w:tcPr>
            <w:tcW w:w="2698" w:type="pct"/>
          </w:tcPr>
          <w:p w:rsidR="005952B6" w:rsidRPr="00783D0A" w:rsidRDefault="005952B6" w:rsidP="00E34B1F">
            <w:pPr>
              <w:jc w:val="center"/>
              <w:rPr>
                <w:sz w:val="20"/>
                <w:szCs w:val="20"/>
              </w:rPr>
            </w:pPr>
            <w:r w:rsidRPr="00783D0A">
              <w:rPr>
                <w:sz w:val="20"/>
                <w:szCs w:val="20"/>
              </w:rPr>
              <w:t>1</w:t>
            </w:r>
          </w:p>
        </w:tc>
        <w:tc>
          <w:tcPr>
            <w:tcW w:w="2302" w:type="pct"/>
          </w:tcPr>
          <w:p w:rsidR="005952B6" w:rsidRPr="00783D0A" w:rsidRDefault="005952B6" w:rsidP="00E34B1F">
            <w:pPr>
              <w:jc w:val="center"/>
              <w:rPr>
                <w:sz w:val="20"/>
                <w:szCs w:val="20"/>
              </w:rPr>
            </w:pPr>
            <w:r w:rsidRPr="00783D0A">
              <w:rPr>
                <w:sz w:val="20"/>
                <w:szCs w:val="20"/>
              </w:rPr>
              <w:t>2</w:t>
            </w:r>
          </w:p>
        </w:tc>
      </w:tr>
      <w:tr w:rsidR="005952B6" w:rsidRPr="00783D0A" w:rsidTr="00A57F0C">
        <w:trPr>
          <w:trHeight w:val="316"/>
          <w:jc w:val="center"/>
        </w:trPr>
        <w:tc>
          <w:tcPr>
            <w:tcW w:w="2698" w:type="pct"/>
          </w:tcPr>
          <w:p w:rsidR="005952B6" w:rsidRPr="00783D0A" w:rsidRDefault="008B2628" w:rsidP="00E34B1F">
            <w:pPr>
              <w:shd w:val="clear" w:color="auto" w:fill="FFFFFF"/>
              <w:jc w:val="both"/>
            </w:pPr>
            <w:r w:rsidRPr="00783D0A">
              <w:rPr>
                <w:bCs/>
              </w:rPr>
              <w:t>17. </w:t>
            </w:r>
            <w:r w:rsidRPr="00783D0A">
              <w:t xml:space="preserve">Бюджетные ассигнования на осуществление бюджетных инвестиций в объекты капитального строительства  и на приобретение социальных </w:t>
            </w:r>
            <w:proofErr w:type="gramStart"/>
            <w:r w:rsidRPr="00783D0A">
              <w:t xml:space="preserve">объектов недвижимого имущества муниципальной собственности города </w:t>
            </w:r>
            <w:proofErr w:type="spellStart"/>
            <w:r w:rsidRPr="00783D0A">
              <w:t>Югорска</w:t>
            </w:r>
            <w:proofErr w:type="spellEnd"/>
            <w:proofErr w:type="gramEnd"/>
            <w:r w:rsidRPr="00783D0A">
              <w:t xml:space="preserve"> отражаются в составе сводной бюджетной росписи бюджета города </w:t>
            </w:r>
            <w:proofErr w:type="spellStart"/>
            <w:r w:rsidRPr="00783D0A">
              <w:t>Югорска</w:t>
            </w:r>
            <w:proofErr w:type="spellEnd"/>
            <w:r w:rsidRPr="00783D0A">
              <w:t xml:space="preserve"> суммарно  по соответствующему виду расходов              </w:t>
            </w:r>
          </w:p>
        </w:tc>
        <w:tc>
          <w:tcPr>
            <w:tcW w:w="2302" w:type="pct"/>
          </w:tcPr>
          <w:p w:rsidR="005952B6" w:rsidRPr="00783D0A" w:rsidRDefault="008B2628" w:rsidP="00F40838">
            <w:pPr>
              <w:shd w:val="clear" w:color="auto" w:fill="FFFFFF"/>
              <w:spacing w:line="200" w:lineRule="atLeast"/>
              <w:jc w:val="both"/>
            </w:pPr>
            <w:r w:rsidRPr="00783D0A">
              <w:t xml:space="preserve">Бюджетные ассигнования на осуществление бюджетных инвестиций в объекты капитального строительства  и на приобретение социальных </w:t>
            </w:r>
            <w:proofErr w:type="gramStart"/>
            <w:r w:rsidRPr="00783D0A">
              <w:t xml:space="preserve">объектов недвижимого имущества муниципальной собственности города </w:t>
            </w:r>
            <w:proofErr w:type="spellStart"/>
            <w:r w:rsidRPr="00783D0A">
              <w:t>Югорска</w:t>
            </w:r>
            <w:proofErr w:type="spellEnd"/>
            <w:proofErr w:type="gramEnd"/>
            <w:r w:rsidRPr="00783D0A">
              <w:t xml:space="preserve"> отражались в составе сводной бюджетной росписи бюджета  города </w:t>
            </w:r>
            <w:proofErr w:type="spellStart"/>
            <w:r w:rsidRPr="00783D0A">
              <w:t>Югорска</w:t>
            </w:r>
            <w:proofErr w:type="spellEnd"/>
            <w:r w:rsidRPr="00783D0A">
              <w:t xml:space="preserve"> суммарно  по </w:t>
            </w:r>
            <w:r w:rsidRPr="00783D0A">
              <w:lastRenderedPageBreak/>
              <w:t>соответствующему виду расходов</w:t>
            </w:r>
          </w:p>
        </w:tc>
      </w:tr>
      <w:tr w:rsidR="005952B6" w:rsidRPr="00783D0A" w:rsidTr="00F40838">
        <w:trPr>
          <w:jc w:val="center"/>
        </w:trPr>
        <w:tc>
          <w:tcPr>
            <w:tcW w:w="2698" w:type="pct"/>
          </w:tcPr>
          <w:p w:rsidR="008B2628" w:rsidRPr="00783D0A" w:rsidRDefault="005952B6" w:rsidP="008B2628">
            <w:pPr>
              <w:shd w:val="clear" w:color="auto" w:fill="FFFFFF"/>
              <w:contextualSpacing/>
              <w:jc w:val="both"/>
            </w:pPr>
            <w:r w:rsidRPr="00783D0A">
              <w:lastRenderedPageBreak/>
              <w:t>18. </w:t>
            </w:r>
            <w:r w:rsidR="008B2628" w:rsidRPr="00783D0A">
              <w:t xml:space="preserve"> Бюджетные инвестиции в объекты капитального строительства и на приобретение социальных </w:t>
            </w:r>
            <w:proofErr w:type="gramStart"/>
            <w:r w:rsidR="008B2628" w:rsidRPr="00783D0A">
              <w:t xml:space="preserve">объектов недвижимого имущества муниципальной собственности города </w:t>
            </w:r>
            <w:proofErr w:type="spellStart"/>
            <w:r w:rsidR="008B2628" w:rsidRPr="00783D0A">
              <w:t>Югорска</w:t>
            </w:r>
            <w:proofErr w:type="spellEnd"/>
            <w:proofErr w:type="gramEnd"/>
            <w:r w:rsidR="008B2628" w:rsidRPr="00783D0A">
              <w:t xml:space="preserve">  осуществляются в соответствии с муниципальными программами города </w:t>
            </w:r>
            <w:proofErr w:type="spellStart"/>
            <w:r w:rsidR="008B2628" w:rsidRPr="00783D0A">
              <w:t>Югорска</w:t>
            </w:r>
            <w:proofErr w:type="spellEnd"/>
            <w:r w:rsidR="008B2628" w:rsidRPr="00783D0A">
              <w:t xml:space="preserve"> и  утвержденным администрацией города  </w:t>
            </w:r>
            <w:proofErr w:type="spellStart"/>
            <w:r w:rsidR="008B2628" w:rsidRPr="00783D0A">
              <w:t>Югорска</w:t>
            </w:r>
            <w:proofErr w:type="spellEnd"/>
            <w:r w:rsidR="008B2628" w:rsidRPr="00783D0A">
              <w:t xml:space="preserve">  перечнем строек и объектов</w:t>
            </w:r>
          </w:p>
          <w:p w:rsidR="005952B6" w:rsidRPr="00783D0A" w:rsidRDefault="005952B6" w:rsidP="008B2628">
            <w:pPr>
              <w:shd w:val="clear" w:color="auto" w:fill="FFFFFF"/>
              <w:contextualSpacing/>
              <w:jc w:val="both"/>
            </w:pPr>
          </w:p>
        </w:tc>
        <w:tc>
          <w:tcPr>
            <w:tcW w:w="2302" w:type="pct"/>
          </w:tcPr>
          <w:p w:rsidR="005952B6" w:rsidRPr="00783D0A" w:rsidRDefault="008B2628" w:rsidP="00B0587C">
            <w:pPr>
              <w:shd w:val="clear" w:color="auto" w:fill="FFFFFF"/>
              <w:spacing w:line="200" w:lineRule="atLeast"/>
              <w:jc w:val="both"/>
            </w:pPr>
            <w:proofErr w:type="gramStart"/>
            <w:r w:rsidRPr="00783D0A">
              <w:t xml:space="preserve">Бюджетные инвестиции в объекты капитального строительства и на приобретение социальных объектов недвижимого имущества муниципальной собственности города </w:t>
            </w:r>
            <w:proofErr w:type="spellStart"/>
            <w:r w:rsidRPr="00783D0A">
              <w:t>Югорска</w:t>
            </w:r>
            <w:proofErr w:type="spellEnd"/>
            <w:r w:rsidRPr="00783D0A">
              <w:t xml:space="preserve"> осуществлялись в рамках 4 муниципальных программ города </w:t>
            </w:r>
            <w:proofErr w:type="spellStart"/>
            <w:r w:rsidRPr="00783D0A">
              <w:t>Югорска</w:t>
            </w:r>
            <w:proofErr w:type="spellEnd"/>
            <w:r w:rsidRPr="00783D0A">
              <w:t xml:space="preserve"> и в соответствии с </w:t>
            </w:r>
            <w:r w:rsidR="00B0587C">
              <w:t xml:space="preserve">Перечнем строек и объектов на 2019 год и  плановый период 2020 и 2021 годов, </w:t>
            </w:r>
            <w:r w:rsidRPr="00783D0A">
              <w:t xml:space="preserve">утвержденным  распоряжением администрации города </w:t>
            </w:r>
            <w:proofErr w:type="spellStart"/>
            <w:r w:rsidRPr="00783D0A">
              <w:t>Югорска</w:t>
            </w:r>
            <w:proofErr w:type="spellEnd"/>
            <w:r w:rsidRPr="00783D0A">
              <w:t xml:space="preserve"> от 29.03.2019 № 131</w:t>
            </w:r>
            <w:r w:rsidR="00C1565E">
              <w:t xml:space="preserve"> </w:t>
            </w:r>
            <w:r w:rsidRPr="00783D0A">
              <w:t>«О перечне строек и объектов на 2019 год и</w:t>
            </w:r>
            <w:proofErr w:type="gramEnd"/>
            <w:r w:rsidRPr="00783D0A">
              <w:t xml:space="preserve"> плановый период 2020 и 2021 годов» (с изменениями)</w:t>
            </w:r>
          </w:p>
        </w:tc>
      </w:tr>
      <w:tr w:rsidR="005952B6" w:rsidRPr="00783D0A" w:rsidTr="00F40838">
        <w:trPr>
          <w:jc w:val="center"/>
        </w:trPr>
        <w:tc>
          <w:tcPr>
            <w:tcW w:w="2698" w:type="pct"/>
          </w:tcPr>
          <w:p w:rsidR="005952B6" w:rsidRPr="00783D0A" w:rsidRDefault="005952B6" w:rsidP="008B2628">
            <w:pPr>
              <w:shd w:val="clear" w:color="auto" w:fill="FFFFFF"/>
              <w:contextualSpacing/>
              <w:jc w:val="both"/>
              <w:rPr>
                <w:sz w:val="20"/>
                <w:szCs w:val="20"/>
              </w:rPr>
            </w:pPr>
            <w:r w:rsidRPr="00783D0A">
              <w:t xml:space="preserve">19. </w:t>
            </w:r>
            <w:r w:rsidR="008B2628" w:rsidRPr="00783D0A">
              <w:t xml:space="preserve">Открытие и ведение лицевых счетов для автономных и бюджетных учреждений, созданных на базе имущества, находящегося в собственности города </w:t>
            </w:r>
            <w:proofErr w:type="spellStart"/>
            <w:r w:rsidR="008B2628" w:rsidRPr="00783D0A">
              <w:t>Югорска</w:t>
            </w:r>
            <w:proofErr w:type="spellEnd"/>
            <w:r w:rsidR="008B2628" w:rsidRPr="00783D0A">
              <w:t xml:space="preserve">, осуществляются в Департаменте финансов администрации города </w:t>
            </w:r>
            <w:proofErr w:type="spellStart"/>
            <w:r w:rsidR="008B2628" w:rsidRPr="00783D0A">
              <w:t>Югорска</w:t>
            </w:r>
            <w:proofErr w:type="spellEnd"/>
            <w:r w:rsidR="008B2628" w:rsidRPr="00783D0A">
              <w:t xml:space="preserve"> в установленном им порядке</w:t>
            </w:r>
          </w:p>
        </w:tc>
        <w:tc>
          <w:tcPr>
            <w:tcW w:w="2302" w:type="pct"/>
          </w:tcPr>
          <w:p w:rsidR="005952B6" w:rsidRPr="00783D0A" w:rsidRDefault="008B2628" w:rsidP="00705C78">
            <w:r w:rsidRPr="00783D0A">
              <w:t xml:space="preserve">Открытие и ведение лицевых счетов всех муниципальных автономных учреждений города </w:t>
            </w:r>
            <w:proofErr w:type="spellStart"/>
            <w:r w:rsidRPr="00783D0A">
              <w:t>Югорска</w:t>
            </w:r>
            <w:proofErr w:type="spellEnd"/>
            <w:r w:rsidRPr="00783D0A">
              <w:t xml:space="preserve"> осуществлялось в Департаменте финансов администрации города в порядке, установленном Департаментом финансов администрации города </w:t>
            </w:r>
            <w:proofErr w:type="spellStart"/>
            <w:r w:rsidRPr="00783D0A">
              <w:t>Югорска</w:t>
            </w:r>
            <w:proofErr w:type="spellEnd"/>
            <w:r w:rsidRPr="00783D0A">
              <w:t xml:space="preserve"> приказом от 13.02.2014 № 12п «О порядке открытия и ведения лицевых счетов Департаментом финансов администрации города </w:t>
            </w:r>
            <w:proofErr w:type="spellStart"/>
            <w:r w:rsidRPr="00783D0A">
              <w:t>Югорска</w:t>
            </w:r>
            <w:proofErr w:type="spellEnd"/>
            <w:r w:rsidRPr="00783D0A">
              <w:t>»</w:t>
            </w:r>
          </w:p>
        </w:tc>
      </w:tr>
      <w:tr w:rsidR="005952B6" w:rsidRPr="00783D0A" w:rsidTr="00F40838">
        <w:trPr>
          <w:jc w:val="center"/>
        </w:trPr>
        <w:tc>
          <w:tcPr>
            <w:tcW w:w="2698" w:type="pct"/>
          </w:tcPr>
          <w:p w:rsidR="008B2628" w:rsidRPr="00783D0A" w:rsidRDefault="005952B6" w:rsidP="008B2628">
            <w:pPr>
              <w:autoSpaceDE w:val="0"/>
              <w:autoSpaceDN w:val="0"/>
              <w:adjustRightInd w:val="0"/>
              <w:jc w:val="both"/>
            </w:pPr>
            <w:bookmarkStart w:id="1" w:name="sub_244"/>
            <w:r w:rsidRPr="00783D0A">
              <w:t xml:space="preserve">20. </w:t>
            </w:r>
            <w:bookmarkEnd w:id="1"/>
            <w:proofErr w:type="gramStart"/>
            <w:r w:rsidR="008B2628" w:rsidRPr="00783D0A">
              <w:t xml:space="preserve">В соответствии с пунктом 2 статьи 20 Бюджетного кодекса Российской Федерации  в случаях изменения состава и (или) функций главных администраторов доходов бюджета города </w:t>
            </w:r>
            <w:proofErr w:type="spellStart"/>
            <w:r w:rsidR="008B2628" w:rsidRPr="00783D0A">
              <w:t>Югорска</w:t>
            </w:r>
            <w:proofErr w:type="spellEnd"/>
            <w:r w:rsidR="008B2628" w:rsidRPr="00783D0A">
              <w:t xml:space="preserve">, а также изменения принципов назначения и присвоения структуры кодов </w:t>
            </w:r>
            <w:hyperlink r:id="rId9" w:history="1">
              <w:r w:rsidR="008B2628" w:rsidRPr="00783D0A">
                <w:t>классификации доходов</w:t>
              </w:r>
            </w:hyperlink>
            <w:r w:rsidR="008B2628" w:rsidRPr="00783D0A">
              <w:t xml:space="preserve"> бюджетов изменения в перечень главных администраторов доходов бюджета города </w:t>
            </w:r>
            <w:proofErr w:type="spellStart"/>
            <w:r w:rsidR="008B2628" w:rsidRPr="00783D0A">
              <w:t>Югорска</w:t>
            </w:r>
            <w:proofErr w:type="spellEnd"/>
            <w:r w:rsidR="008B2628" w:rsidRPr="00783D0A">
              <w:t>, а также в состав закрепленных за ними кодов классификации доходов бюджетов вносятся на основании приказа</w:t>
            </w:r>
            <w:proofErr w:type="gramEnd"/>
            <w:r w:rsidR="008B2628" w:rsidRPr="00783D0A">
              <w:t xml:space="preserve"> директора </w:t>
            </w:r>
            <w:proofErr w:type="gramStart"/>
            <w:r w:rsidR="008B2628" w:rsidRPr="00783D0A">
              <w:t xml:space="preserve">департамента финансов администрации города </w:t>
            </w:r>
            <w:proofErr w:type="spellStart"/>
            <w:r w:rsidR="008B2628" w:rsidRPr="00783D0A">
              <w:t>Югорска</w:t>
            </w:r>
            <w:proofErr w:type="spellEnd"/>
            <w:proofErr w:type="gramEnd"/>
            <w:r w:rsidR="008B2628" w:rsidRPr="00783D0A">
              <w:t xml:space="preserve"> без внесения изменений в настоящее решение.</w:t>
            </w:r>
          </w:p>
          <w:p w:rsidR="005952B6" w:rsidRPr="00783D0A" w:rsidRDefault="008B2628" w:rsidP="007F75FE">
            <w:pPr>
              <w:autoSpaceDE w:val="0"/>
              <w:autoSpaceDN w:val="0"/>
              <w:adjustRightInd w:val="0"/>
              <w:jc w:val="both"/>
            </w:pPr>
            <w:bookmarkStart w:id="2" w:name="sub_2300022"/>
            <w:proofErr w:type="gramStart"/>
            <w:r w:rsidRPr="00783D0A">
              <w:t xml:space="preserve">В соответствии с пунктом 2 статьи 23 Бюджетного кодекса Российской Федерации   в случаях изменения состава и (или) функций главных администраторов источников финансирования дефицитов бюджета города </w:t>
            </w:r>
            <w:proofErr w:type="spellStart"/>
            <w:r w:rsidRPr="00783D0A">
              <w:t>Югорска</w:t>
            </w:r>
            <w:proofErr w:type="spellEnd"/>
            <w:r w:rsidRPr="00783D0A">
              <w:t xml:space="preserve">, а также изменения принципов назначения и присвоения структуры кодов </w:t>
            </w:r>
            <w:hyperlink r:id="rId10" w:history="1">
              <w:r w:rsidRPr="00783D0A">
                <w:t>классификации источников финансирования дефицитов</w:t>
              </w:r>
            </w:hyperlink>
            <w:r w:rsidRPr="00783D0A">
              <w:t xml:space="preserve"> бюджетов изменения в перечень главных администраторов источников </w:t>
            </w:r>
            <w:r w:rsidRPr="00783D0A">
              <w:lastRenderedPageBreak/>
              <w:t xml:space="preserve">финансирования дефицитов бюджета города </w:t>
            </w:r>
            <w:proofErr w:type="spellStart"/>
            <w:r w:rsidRPr="00783D0A">
              <w:t>Югорска</w:t>
            </w:r>
            <w:proofErr w:type="spellEnd"/>
            <w:r w:rsidRPr="00783D0A">
              <w:t>, а также в состав закрепленных за ними кодов классификации</w:t>
            </w:r>
            <w:proofErr w:type="gramEnd"/>
            <w:r w:rsidRPr="00783D0A">
              <w:t xml:space="preserve"> источников финансирования дефицитов бюджетов </w:t>
            </w:r>
            <w:bookmarkEnd w:id="2"/>
            <w:r w:rsidRPr="00783D0A">
              <w:t xml:space="preserve">вносятся на основании </w:t>
            </w:r>
            <w:proofErr w:type="gramStart"/>
            <w:r w:rsidRPr="00783D0A">
              <w:t xml:space="preserve">приказа директора департамента финансов администрации города </w:t>
            </w:r>
            <w:proofErr w:type="spellStart"/>
            <w:r w:rsidRPr="00783D0A">
              <w:t>Югорска</w:t>
            </w:r>
            <w:proofErr w:type="spellEnd"/>
            <w:proofErr w:type="gramEnd"/>
            <w:r w:rsidRPr="00783D0A">
              <w:t xml:space="preserve"> без внесения изменений в настоящее решение</w:t>
            </w:r>
          </w:p>
        </w:tc>
        <w:tc>
          <w:tcPr>
            <w:tcW w:w="2302" w:type="pct"/>
          </w:tcPr>
          <w:p w:rsidR="005952B6" w:rsidRPr="00783D0A" w:rsidRDefault="008B2628" w:rsidP="00705C78">
            <w:proofErr w:type="gramStart"/>
            <w:r w:rsidRPr="00783D0A">
              <w:lastRenderedPageBreak/>
              <w:t xml:space="preserve">В связи с изменением состава и функций главных администраторов доходов бюджета города </w:t>
            </w:r>
            <w:proofErr w:type="spellStart"/>
            <w:r w:rsidRPr="00783D0A">
              <w:t>Югорска</w:t>
            </w:r>
            <w:proofErr w:type="spellEnd"/>
            <w:r w:rsidRPr="00783D0A">
              <w:t xml:space="preserve">, а так же закрепленных за ними кодов классификации доходов бюджета города </w:t>
            </w:r>
            <w:proofErr w:type="spellStart"/>
            <w:r w:rsidRPr="00783D0A">
              <w:t>Югорска</w:t>
            </w:r>
            <w:proofErr w:type="spellEnd"/>
            <w:r w:rsidRPr="00783D0A">
              <w:t xml:space="preserve"> приказами </w:t>
            </w:r>
            <w:r w:rsidR="00C1565E">
              <w:t xml:space="preserve"> директора </w:t>
            </w:r>
            <w:r w:rsidRPr="00783D0A">
              <w:t xml:space="preserve">департамента финансов администрации города </w:t>
            </w:r>
            <w:proofErr w:type="spellStart"/>
            <w:r w:rsidRPr="00783D0A">
              <w:t>Югорска</w:t>
            </w:r>
            <w:proofErr w:type="spellEnd"/>
            <w:r w:rsidRPr="00783D0A">
              <w:t xml:space="preserve"> от 18.01.2019 № 4п, от 28.03.2019 № 12п, от 27.06.2019 № 21п внесены изменения в Перечень главных администраторов доходов бюджета города </w:t>
            </w:r>
            <w:proofErr w:type="spellStart"/>
            <w:r w:rsidRPr="00783D0A">
              <w:t>Югорска</w:t>
            </w:r>
            <w:proofErr w:type="spellEnd"/>
            <w:r w:rsidRPr="00783D0A">
              <w:t xml:space="preserve">, закрепляемые за ними виды (подвиды) доходов бюджета города </w:t>
            </w:r>
            <w:proofErr w:type="spellStart"/>
            <w:r w:rsidRPr="00783D0A">
              <w:t>Югорска</w:t>
            </w:r>
            <w:proofErr w:type="spellEnd"/>
            <w:proofErr w:type="gramEnd"/>
            <w:r w:rsidRPr="00783D0A">
              <w:t xml:space="preserve">, утвержденный Приложением 1 к решению Думы города </w:t>
            </w:r>
            <w:proofErr w:type="spellStart"/>
            <w:r w:rsidRPr="00783D0A">
              <w:t>Югорска</w:t>
            </w:r>
            <w:proofErr w:type="spellEnd"/>
            <w:r w:rsidRPr="00783D0A">
              <w:t xml:space="preserve"> от 25.12.2018 № 93 «О бюджете города </w:t>
            </w:r>
            <w:proofErr w:type="spellStart"/>
            <w:r w:rsidRPr="00783D0A">
              <w:t>Югорска</w:t>
            </w:r>
            <w:proofErr w:type="spellEnd"/>
            <w:r w:rsidRPr="00783D0A">
              <w:t xml:space="preserve"> на 2019 год и на плановый период 2020 и 2021 годов»</w:t>
            </w:r>
          </w:p>
        </w:tc>
      </w:tr>
      <w:tr w:rsidR="005952B6" w:rsidRPr="00783D0A" w:rsidTr="00F40838">
        <w:trPr>
          <w:jc w:val="center"/>
        </w:trPr>
        <w:tc>
          <w:tcPr>
            <w:tcW w:w="2698" w:type="pct"/>
          </w:tcPr>
          <w:p w:rsidR="005952B6" w:rsidRPr="00783D0A" w:rsidRDefault="008B2628" w:rsidP="00E34B1F">
            <w:pPr>
              <w:shd w:val="clear" w:color="auto" w:fill="FFFFFF"/>
              <w:contextualSpacing/>
              <w:jc w:val="both"/>
            </w:pPr>
            <w:r w:rsidRPr="00783D0A">
              <w:lastRenderedPageBreak/>
              <w:t xml:space="preserve">22. Установить, что органы местного самоуправления не вправе принимать решения, приводящие к увеличению численности работников  органов местного самоуправления и работников муниципальных  учреждений города </w:t>
            </w:r>
            <w:proofErr w:type="spellStart"/>
            <w:r w:rsidRPr="00783D0A">
              <w:t>Югорска</w:t>
            </w:r>
            <w:proofErr w:type="spellEnd"/>
            <w:r w:rsidRPr="00783D0A">
              <w:t>, за исключением случаев принятия решений  по перераспределению или наделению  полномочиями, по вводу (приобретению) новых объектов капитального строительства</w:t>
            </w:r>
          </w:p>
        </w:tc>
        <w:tc>
          <w:tcPr>
            <w:tcW w:w="2302" w:type="pct"/>
          </w:tcPr>
          <w:p w:rsidR="005952B6" w:rsidRPr="00783D0A" w:rsidRDefault="00C1565E" w:rsidP="00F558A6">
            <w:pPr>
              <w:ind w:firstLine="709"/>
              <w:jc w:val="both"/>
              <w:rPr>
                <w:sz w:val="20"/>
                <w:szCs w:val="20"/>
              </w:rPr>
            </w:pPr>
            <w:r w:rsidRPr="00E8234E">
              <w:rPr>
                <w:color w:val="000000"/>
              </w:rPr>
              <w:t xml:space="preserve">Не допущено увеличение численности работников органов местного самоуправления и работников муниципальных учреждений города </w:t>
            </w:r>
            <w:proofErr w:type="spellStart"/>
            <w:r w:rsidRPr="00E8234E">
              <w:rPr>
                <w:color w:val="000000"/>
              </w:rPr>
              <w:t>Югорска</w:t>
            </w:r>
            <w:proofErr w:type="spellEnd"/>
            <w:r w:rsidRPr="00E8234E">
              <w:rPr>
                <w:color w:val="000000"/>
              </w:rPr>
              <w:t xml:space="preserve">, за исключением случаев принятия решений по вводу </w:t>
            </w:r>
            <w:r w:rsidR="00F558A6">
              <w:rPr>
                <w:color w:val="000000"/>
              </w:rPr>
              <w:t xml:space="preserve">в эксплуатацию нового физкультурно – спортивного комплекса с универсальным игровым залом </w:t>
            </w:r>
            <w:r w:rsidRPr="00E8234E">
              <w:rPr>
                <w:color w:val="000000"/>
              </w:rPr>
              <w:t xml:space="preserve">и увеличения численности педагогического персонала в общеобразовательных учреждениях в связи с ростом количества учащихся. Не превышен </w:t>
            </w:r>
            <w:r w:rsidRPr="00E8234E">
              <w:t>норматив расходов на содержание органов местного самоуправления</w:t>
            </w:r>
            <w:r>
              <w:t xml:space="preserve">. </w:t>
            </w:r>
          </w:p>
        </w:tc>
      </w:tr>
      <w:tr w:rsidR="005952B6" w:rsidRPr="00783D0A" w:rsidTr="00F40838">
        <w:trPr>
          <w:jc w:val="center"/>
        </w:trPr>
        <w:tc>
          <w:tcPr>
            <w:tcW w:w="2698" w:type="pct"/>
          </w:tcPr>
          <w:p w:rsidR="007F75FE" w:rsidRPr="00783D0A" w:rsidRDefault="005952B6" w:rsidP="007F75FE">
            <w:pPr>
              <w:contextualSpacing/>
              <w:jc w:val="both"/>
              <w:rPr>
                <w:bCs/>
              </w:rPr>
            </w:pPr>
            <w:r w:rsidRPr="00783D0A">
              <w:t>23.</w:t>
            </w:r>
            <w:r w:rsidRPr="00783D0A">
              <w:rPr>
                <w:bCs/>
              </w:rPr>
              <w:t xml:space="preserve"> </w:t>
            </w:r>
            <w:r w:rsidR="007F75FE" w:rsidRPr="00783D0A">
              <w:rPr>
                <w:bCs/>
              </w:rPr>
              <w:t xml:space="preserve">Субсидии юридическим лицам,  индивидуальным предпринимателям и физическим лицам, предусмотренные настоящим решением, предоставляются в порядке, установленном Правительством Ханты – Мансийского автономного округа – Югры и (или)  администрацией города </w:t>
            </w:r>
            <w:proofErr w:type="spellStart"/>
            <w:r w:rsidR="007F75FE" w:rsidRPr="00783D0A">
              <w:rPr>
                <w:bCs/>
              </w:rPr>
              <w:t>Югорска</w:t>
            </w:r>
            <w:proofErr w:type="spellEnd"/>
          </w:p>
          <w:p w:rsidR="005952B6" w:rsidRPr="00783D0A" w:rsidRDefault="005952B6" w:rsidP="00E34B1F">
            <w:pPr>
              <w:contextualSpacing/>
              <w:jc w:val="both"/>
              <w:rPr>
                <w:bCs/>
              </w:rPr>
            </w:pPr>
          </w:p>
          <w:p w:rsidR="005952B6" w:rsidRPr="00783D0A" w:rsidRDefault="005952B6" w:rsidP="00E34B1F">
            <w:pPr>
              <w:jc w:val="both"/>
            </w:pPr>
          </w:p>
        </w:tc>
        <w:tc>
          <w:tcPr>
            <w:tcW w:w="2302" w:type="pct"/>
          </w:tcPr>
          <w:p w:rsidR="007F75FE" w:rsidRPr="00783D0A" w:rsidRDefault="007F75FE" w:rsidP="007F75FE">
            <w:pPr>
              <w:jc w:val="both"/>
              <w:rPr>
                <w:bCs/>
              </w:rPr>
            </w:pPr>
            <w:r w:rsidRPr="00783D0A">
              <w:rPr>
                <w:bCs/>
              </w:rPr>
              <w:t xml:space="preserve">Субсидии юридическим лицам, индивидуальным предпринимателям и физическим лицам, предусмотренные в ведомственной структуре расходов, предоставлялись в соответствии с порядками, установленными Правительством Ханты – Мансийского автономного округа – Югры и (или) администрацией города </w:t>
            </w:r>
            <w:proofErr w:type="spellStart"/>
            <w:r w:rsidRPr="00783D0A">
              <w:rPr>
                <w:bCs/>
              </w:rPr>
              <w:t>Югорска</w:t>
            </w:r>
            <w:proofErr w:type="spellEnd"/>
            <w:r w:rsidRPr="00783D0A">
              <w:rPr>
                <w:bCs/>
              </w:rPr>
              <w:t>.</w:t>
            </w:r>
          </w:p>
          <w:p w:rsidR="007F75FE" w:rsidRPr="00783D0A" w:rsidRDefault="007F75FE" w:rsidP="007F75FE">
            <w:pPr>
              <w:jc w:val="both"/>
              <w:rPr>
                <w:bCs/>
              </w:rPr>
            </w:pPr>
            <w:r w:rsidRPr="00783D0A">
              <w:rPr>
                <w:bCs/>
              </w:rPr>
              <w:t xml:space="preserve">Субсидии муниципальным бюджетным и автономным учреждениям на финансовое  обеспечение выполнения ими муниципального задания предоставлялись в соответствии с утвержденным постановлением администрации города </w:t>
            </w:r>
            <w:proofErr w:type="spellStart"/>
            <w:r w:rsidRPr="00783D0A">
              <w:rPr>
                <w:bCs/>
              </w:rPr>
              <w:t>Югорска</w:t>
            </w:r>
            <w:proofErr w:type="spellEnd"/>
            <w:r w:rsidRPr="00783D0A">
              <w:rPr>
                <w:bCs/>
              </w:rPr>
              <w:t xml:space="preserve"> от 15.12.2015 № 3612 (с изменениями) Порядком формирования муниципального задания на оказание муниципальных услуг (выполнение работ) в отношении муниципальных учреждений города </w:t>
            </w:r>
            <w:proofErr w:type="spellStart"/>
            <w:r w:rsidRPr="00783D0A">
              <w:rPr>
                <w:bCs/>
              </w:rPr>
              <w:t>Югорска</w:t>
            </w:r>
            <w:proofErr w:type="spellEnd"/>
            <w:r w:rsidRPr="00783D0A">
              <w:rPr>
                <w:bCs/>
              </w:rPr>
              <w:t xml:space="preserve"> и финансового обеспечения выполнения муниципального задания.</w:t>
            </w:r>
          </w:p>
          <w:p w:rsidR="005952B6" w:rsidRPr="00783D0A" w:rsidRDefault="007F75FE" w:rsidP="007F75FE">
            <w:pPr>
              <w:jc w:val="both"/>
              <w:rPr>
                <w:sz w:val="20"/>
                <w:szCs w:val="20"/>
              </w:rPr>
            </w:pPr>
            <w:r w:rsidRPr="00783D0A">
              <w:rPr>
                <w:bCs/>
              </w:rPr>
              <w:t xml:space="preserve">Субсидии на иные цели предоставлялись в соответствии с утвержденным постановлением администрации города </w:t>
            </w:r>
            <w:proofErr w:type="spellStart"/>
            <w:r w:rsidRPr="00783D0A">
              <w:rPr>
                <w:bCs/>
              </w:rPr>
              <w:t>Югорска</w:t>
            </w:r>
            <w:proofErr w:type="spellEnd"/>
            <w:r w:rsidRPr="00783D0A">
              <w:rPr>
                <w:bCs/>
              </w:rPr>
              <w:t xml:space="preserve"> от 16.01.2012 № 28 (с изменениями) Порядком определения объема и </w:t>
            </w:r>
            <w:r w:rsidRPr="00783D0A">
              <w:rPr>
                <w:bCs/>
              </w:rPr>
              <w:lastRenderedPageBreak/>
              <w:t xml:space="preserve">условиями предоставления субсидий муниципальным бюджетным и автономным учреждениям города </w:t>
            </w:r>
            <w:proofErr w:type="spellStart"/>
            <w:r w:rsidRPr="00783D0A">
              <w:rPr>
                <w:bCs/>
              </w:rPr>
              <w:t>Югорска</w:t>
            </w:r>
            <w:proofErr w:type="spellEnd"/>
            <w:r w:rsidRPr="00783D0A">
              <w:rPr>
                <w:bCs/>
              </w:rPr>
              <w:t xml:space="preserve"> на иные цели</w:t>
            </w:r>
          </w:p>
        </w:tc>
      </w:tr>
      <w:tr w:rsidR="005952B6" w:rsidRPr="00E742AB" w:rsidTr="00F40838">
        <w:trPr>
          <w:jc w:val="center"/>
        </w:trPr>
        <w:tc>
          <w:tcPr>
            <w:tcW w:w="2698" w:type="pct"/>
          </w:tcPr>
          <w:p w:rsidR="007F75FE" w:rsidRPr="00783D0A" w:rsidRDefault="005952B6" w:rsidP="007F75FE">
            <w:pPr>
              <w:contextualSpacing/>
              <w:jc w:val="both"/>
            </w:pPr>
            <w:r w:rsidRPr="00783D0A">
              <w:lastRenderedPageBreak/>
              <w:t xml:space="preserve">24. </w:t>
            </w:r>
            <w:r w:rsidR="007F75FE" w:rsidRPr="00783D0A">
              <w:t xml:space="preserve">Установить, что в случае </w:t>
            </w:r>
            <w:proofErr w:type="gramStart"/>
            <w:r w:rsidR="007F75FE" w:rsidRPr="00783D0A">
              <w:t xml:space="preserve">невыполнения доходной части бюджета города </w:t>
            </w:r>
            <w:proofErr w:type="spellStart"/>
            <w:r w:rsidR="007F75FE" w:rsidRPr="00783D0A">
              <w:t>Югорска</w:t>
            </w:r>
            <w:proofErr w:type="spellEnd"/>
            <w:proofErr w:type="gramEnd"/>
            <w:r w:rsidR="007F75FE" w:rsidRPr="00783D0A">
              <w:t xml:space="preserve"> в 2019 году в первоочередном порядке подлежат финансированию социально-значимые расходы, связанные с:</w:t>
            </w:r>
          </w:p>
          <w:p w:rsidR="007F75FE" w:rsidRPr="00783D0A" w:rsidRDefault="007F75FE" w:rsidP="007F75FE">
            <w:pPr>
              <w:shd w:val="clear" w:color="auto" w:fill="FFFFFF"/>
              <w:ind w:firstLine="720"/>
              <w:contextualSpacing/>
              <w:jc w:val="both"/>
            </w:pPr>
            <w:r w:rsidRPr="00783D0A">
              <w:t>оплатой труда и начислениями  на выплаты по оплате труда;</w:t>
            </w:r>
          </w:p>
          <w:p w:rsidR="007F75FE" w:rsidRPr="00783D0A" w:rsidRDefault="007F75FE" w:rsidP="007F75FE">
            <w:pPr>
              <w:pStyle w:val="af3"/>
              <w:tabs>
                <w:tab w:val="left" w:pos="0"/>
              </w:tabs>
              <w:spacing w:after="0"/>
              <w:ind w:firstLine="720"/>
              <w:contextualSpacing/>
              <w:jc w:val="both"/>
            </w:pPr>
            <w:r w:rsidRPr="00783D0A">
              <w:t>обеспечением питанием;</w:t>
            </w:r>
          </w:p>
          <w:p w:rsidR="007F75FE" w:rsidRPr="00783D0A" w:rsidRDefault="007F75FE" w:rsidP="007F75FE">
            <w:pPr>
              <w:pStyle w:val="af3"/>
              <w:tabs>
                <w:tab w:val="left" w:pos="0"/>
              </w:tabs>
              <w:spacing w:after="0"/>
              <w:ind w:firstLine="720"/>
              <w:contextualSpacing/>
              <w:jc w:val="both"/>
            </w:pPr>
            <w:r w:rsidRPr="00783D0A">
              <w:t>оплатой коммунальных услуг;</w:t>
            </w:r>
          </w:p>
          <w:p w:rsidR="007F75FE" w:rsidRPr="00783D0A" w:rsidRDefault="007F75FE" w:rsidP="007F75FE">
            <w:pPr>
              <w:pStyle w:val="af3"/>
              <w:tabs>
                <w:tab w:val="left" w:pos="0"/>
              </w:tabs>
              <w:spacing w:after="0"/>
              <w:ind w:firstLine="720"/>
              <w:contextualSpacing/>
              <w:jc w:val="both"/>
            </w:pPr>
            <w:r w:rsidRPr="00783D0A">
              <w:t>публичными нормативными обязательствами;</w:t>
            </w:r>
          </w:p>
          <w:p w:rsidR="007F75FE" w:rsidRPr="00783D0A" w:rsidRDefault="007F75FE" w:rsidP="007F75FE">
            <w:pPr>
              <w:pStyle w:val="af3"/>
              <w:tabs>
                <w:tab w:val="left" w:pos="0"/>
              </w:tabs>
              <w:spacing w:after="0"/>
              <w:ind w:firstLine="720"/>
              <w:contextualSpacing/>
              <w:jc w:val="both"/>
            </w:pPr>
            <w:r w:rsidRPr="00783D0A">
              <w:t>обслуживанием муниципального долга.</w:t>
            </w:r>
          </w:p>
          <w:p w:rsidR="005952B6" w:rsidRPr="00783D0A" w:rsidRDefault="007F75FE" w:rsidP="007F75FE">
            <w:pPr>
              <w:contextualSpacing/>
              <w:jc w:val="both"/>
            </w:pPr>
            <w:r w:rsidRPr="00783D0A">
              <w:t xml:space="preserve">Финансирование иных первоочередных расходов, не отнесенных к социально-значимым расходам, производится пропорционально поступающим в бюджет города </w:t>
            </w:r>
            <w:proofErr w:type="spellStart"/>
            <w:r w:rsidRPr="00783D0A">
              <w:t>Югорска</w:t>
            </w:r>
            <w:proofErr w:type="spellEnd"/>
            <w:r w:rsidRPr="00783D0A">
              <w:t xml:space="preserve"> доходам</w:t>
            </w:r>
          </w:p>
        </w:tc>
        <w:tc>
          <w:tcPr>
            <w:tcW w:w="2302" w:type="pct"/>
          </w:tcPr>
          <w:p w:rsidR="005952B6" w:rsidRPr="00783D0A" w:rsidRDefault="007F75FE" w:rsidP="00034AE9">
            <w:pPr>
              <w:jc w:val="both"/>
            </w:pPr>
            <w:r w:rsidRPr="00783D0A">
              <w:t>Случаи невыполнения доходной части бюджета города в 2019 году отсутствовали</w:t>
            </w:r>
          </w:p>
        </w:tc>
      </w:tr>
    </w:tbl>
    <w:p w:rsidR="0003525E" w:rsidRDefault="0003525E" w:rsidP="00FD7157"/>
    <w:p w:rsidR="00A57F0C" w:rsidRDefault="00A57F0C" w:rsidP="006D6AA5">
      <w:pPr>
        <w:jc w:val="both"/>
      </w:pPr>
      <w:r>
        <w:tab/>
        <w:t xml:space="preserve">Анализ исполнения бюджета города </w:t>
      </w:r>
      <w:proofErr w:type="spellStart"/>
      <w:r>
        <w:t>Югорска</w:t>
      </w:r>
      <w:proofErr w:type="spellEnd"/>
      <w:r>
        <w:t xml:space="preserve"> по доходам и по расходам за 2019 год представлен ниже</w:t>
      </w:r>
      <w:r w:rsidR="006D6AA5">
        <w:t xml:space="preserve">. </w:t>
      </w:r>
    </w:p>
    <w:p w:rsidR="006D6AA5" w:rsidRDefault="006D6AA5" w:rsidP="006D6AA5">
      <w:pPr>
        <w:jc w:val="both"/>
      </w:pPr>
      <w:r>
        <w:tab/>
        <w:t xml:space="preserve">Бюджетная отчетность города </w:t>
      </w:r>
      <w:proofErr w:type="spellStart"/>
      <w:r>
        <w:t>Югорска</w:t>
      </w:r>
      <w:proofErr w:type="spellEnd"/>
      <w:r>
        <w:t xml:space="preserve"> за 2019 год сформирована в соответствии с Приказом Министерства финансов Российской Федерации от </w:t>
      </w:r>
      <w:r w:rsidR="008131AC">
        <w:t>28</w:t>
      </w:r>
      <w:r>
        <w:t>.</w:t>
      </w:r>
      <w:r w:rsidR="008131AC">
        <w:t>12</w:t>
      </w:r>
      <w:r w:rsidR="00A27FA9">
        <w:t>.2010 № 1</w:t>
      </w:r>
      <w:r w:rsidR="008131AC">
        <w:t>91</w:t>
      </w:r>
      <w:r w:rsidR="00A27FA9">
        <w:t xml:space="preserve">н «Об утверждении </w:t>
      </w:r>
      <w:r>
        <w:t xml:space="preserve">Инструкции </w:t>
      </w:r>
      <w:r w:rsidR="008131AC">
        <w:t>о порядке составления и предоставления годовой, квартальной и месячной отчетности об исполнении бюджетов бюджетной системы Российской Федерации</w:t>
      </w:r>
      <w:r>
        <w:t>».</w:t>
      </w:r>
    </w:p>
    <w:p w:rsidR="006D6AA5" w:rsidRPr="00387E37" w:rsidRDefault="006D6AA5" w:rsidP="006D6AA5">
      <w:pPr>
        <w:jc w:val="both"/>
      </w:pPr>
      <w:r>
        <w:tab/>
        <w:t xml:space="preserve">Анализ бюджетной отчетности города </w:t>
      </w:r>
      <w:proofErr w:type="spellStart"/>
      <w:r>
        <w:t>Югорска</w:t>
      </w:r>
      <w:proofErr w:type="spellEnd"/>
      <w:r>
        <w:t xml:space="preserve"> за 2019 год содержится в пояснительной записке к указанной отчетности.</w:t>
      </w:r>
    </w:p>
    <w:sectPr w:rsidR="006D6AA5" w:rsidRPr="00387E37" w:rsidSect="00DA555F">
      <w:footerReference w:type="even" r:id="rId11"/>
      <w:footerReference w:type="default" r:id="rId12"/>
      <w:pgSz w:w="11906" w:h="16838"/>
      <w:pgMar w:top="567" w:right="1418" w:bottom="567" w:left="1418" w:header="0" w:footer="405" w:gutter="0"/>
      <w:pgNumType w:start="2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AA5" w:rsidRDefault="006D6AA5">
      <w:r>
        <w:separator/>
      </w:r>
    </w:p>
    <w:p w:rsidR="006D6AA5" w:rsidRDefault="006D6AA5"/>
  </w:endnote>
  <w:endnote w:type="continuationSeparator" w:id="0">
    <w:p w:rsidR="006D6AA5" w:rsidRDefault="006D6AA5">
      <w:r>
        <w:continuationSeparator/>
      </w:r>
    </w:p>
    <w:p w:rsidR="006D6AA5" w:rsidRDefault="006D6A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Times New Roman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CC"/>
    <w:family w:val="auto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AA5" w:rsidRDefault="006D6AA5" w:rsidP="00287AD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D6AA5" w:rsidRDefault="006D6AA5" w:rsidP="005C2710">
    <w:pPr>
      <w:pStyle w:val="a7"/>
      <w:ind w:right="360"/>
    </w:pPr>
  </w:p>
  <w:p w:rsidR="006D6AA5" w:rsidRDefault="006D6AA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19009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6D6AA5" w:rsidRPr="000B441F" w:rsidRDefault="006D6AA5">
        <w:pPr>
          <w:pStyle w:val="a7"/>
          <w:jc w:val="center"/>
          <w:rPr>
            <w:sz w:val="22"/>
            <w:szCs w:val="22"/>
          </w:rPr>
        </w:pPr>
        <w:r w:rsidRPr="000B441F">
          <w:rPr>
            <w:sz w:val="22"/>
            <w:szCs w:val="22"/>
          </w:rPr>
          <w:fldChar w:fldCharType="begin"/>
        </w:r>
        <w:r w:rsidRPr="000B441F">
          <w:rPr>
            <w:sz w:val="22"/>
            <w:szCs w:val="22"/>
          </w:rPr>
          <w:instrText>PAGE   \* MERGEFORMAT</w:instrText>
        </w:r>
        <w:r w:rsidRPr="000B441F">
          <w:rPr>
            <w:sz w:val="22"/>
            <w:szCs w:val="22"/>
          </w:rPr>
          <w:fldChar w:fldCharType="separate"/>
        </w:r>
        <w:r w:rsidR="00DA555F">
          <w:rPr>
            <w:noProof/>
            <w:sz w:val="22"/>
            <w:szCs w:val="22"/>
          </w:rPr>
          <w:t>227</w:t>
        </w:r>
        <w:r w:rsidRPr="000B441F">
          <w:rPr>
            <w:sz w:val="22"/>
            <w:szCs w:val="22"/>
          </w:rPr>
          <w:fldChar w:fldCharType="end"/>
        </w:r>
      </w:p>
    </w:sdtContent>
  </w:sdt>
  <w:p w:rsidR="006D6AA5" w:rsidRDefault="006D6AA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AA5" w:rsidRDefault="006D6AA5">
      <w:r>
        <w:separator/>
      </w:r>
    </w:p>
    <w:p w:rsidR="006D6AA5" w:rsidRDefault="006D6AA5"/>
  </w:footnote>
  <w:footnote w:type="continuationSeparator" w:id="0">
    <w:p w:rsidR="006D6AA5" w:rsidRDefault="006D6AA5">
      <w:r>
        <w:continuationSeparator/>
      </w:r>
    </w:p>
    <w:p w:rsidR="006D6AA5" w:rsidRDefault="006D6AA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7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9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2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4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03095A"/>
    <w:multiLevelType w:val="hybridMultilevel"/>
    <w:tmpl w:val="F732F5C0"/>
    <w:lvl w:ilvl="0" w:tplc="3BA829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3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1"/>
  </w:num>
  <w:num w:numId="4">
    <w:abstractNumId w:val="24"/>
  </w:num>
  <w:num w:numId="5">
    <w:abstractNumId w:val="9"/>
  </w:num>
  <w:num w:numId="6">
    <w:abstractNumId w:val="23"/>
  </w:num>
  <w:num w:numId="7">
    <w:abstractNumId w:val="16"/>
  </w:num>
  <w:num w:numId="8">
    <w:abstractNumId w:val="7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8"/>
  </w:num>
  <w:num w:numId="15">
    <w:abstractNumId w:val="6"/>
  </w:num>
  <w:num w:numId="16">
    <w:abstractNumId w:val="18"/>
  </w:num>
  <w:num w:numId="17">
    <w:abstractNumId w:val="22"/>
  </w:num>
  <w:num w:numId="18">
    <w:abstractNumId w:val="15"/>
  </w:num>
  <w:num w:numId="19">
    <w:abstractNumId w:val="25"/>
  </w:num>
  <w:num w:numId="20">
    <w:abstractNumId w:val="9"/>
  </w:num>
  <w:num w:numId="2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20"/>
  </w:num>
  <w:num w:numId="24">
    <w:abstractNumId w:val="17"/>
  </w:num>
  <w:num w:numId="25">
    <w:abstractNumId w:val="12"/>
  </w:num>
  <w:num w:numId="26">
    <w:abstractNumId w:val="1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31B"/>
    <w:rsid w:val="000034A3"/>
    <w:rsid w:val="00003D19"/>
    <w:rsid w:val="00005490"/>
    <w:rsid w:val="0000622F"/>
    <w:rsid w:val="000063D4"/>
    <w:rsid w:val="00006872"/>
    <w:rsid w:val="00007166"/>
    <w:rsid w:val="00007580"/>
    <w:rsid w:val="00007C71"/>
    <w:rsid w:val="000106AA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CC6"/>
    <w:rsid w:val="00012F30"/>
    <w:rsid w:val="00013ACC"/>
    <w:rsid w:val="00014533"/>
    <w:rsid w:val="000148D4"/>
    <w:rsid w:val="00014F00"/>
    <w:rsid w:val="0001510C"/>
    <w:rsid w:val="00015EBF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37F2"/>
    <w:rsid w:val="00034AE9"/>
    <w:rsid w:val="0003525E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541"/>
    <w:rsid w:val="00042B98"/>
    <w:rsid w:val="00045AD6"/>
    <w:rsid w:val="00045E44"/>
    <w:rsid w:val="00045EFA"/>
    <w:rsid w:val="00047807"/>
    <w:rsid w:val="00047B2E"/>
    <w:rsid w:val="00047F0B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56B6"/>
    <w:rsid w:val="00065BA7"/>
    <w:rsid w:val="0006628F"/>
    <w:rsid w:val="00066A0F"/>
    <w:rsid w:val="000706E7"/>
    <w:rsid w:val="000713F5"/>
    <w:rsid w:val="00071405"/>
    <w:rsid w:val="00071569"/>
    <w:rsid w:val="00071BE6"/>
    <w:rsid w:val="00072579"/>
    <w:rsid w:val="00072C6D"/>
    <w:rsid w:val="00073287"/>
    <w:rsid w:val="000736B1"/>
    <w:rsid w:val="00074A76"/>
    <w:rsid w:val="00074FB8"/>
    <w:rsid w:val="00075F40"/>
    <w:rsid w:val="00076A91"/>
    <w:rsid w:val="00076DD1"/>
    <w:rsid w:val="000802BC"/>
    <w:rsid w:val="00080392"/>
    <w:rsid w:val="00080BFB"/>
    <w:rsid w:val="00080C43"/>
    <w:rsid w:val="00080E7F"/>
    <w:rsid w:val="00081292"/>
    <w:rsid w:val="00082040"/>
    <w:rsid w:val="0008260E"/>
    <w:rsid w:val="000827AA"/>
    <w:rsid w:val="00082EF8"/>
    <w:rsid w:val="00083C77"/>
    <w:rsid w:val="00084416"/>
    <w:rsid w:val="000854ED"/>
    <w:rsid w:val="00085A7A"/>
    <w:rsid w:val="00086117"/>
    <w:rsid w:val="0008776F"/>
    <w:rsid w:val="00090552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12B3"/>
    <w:rsid w:val="000A2575"/>
    <w:rsid w:val="000A2ACB"/>
    <w:rsid w:val="000A2C05"/>
    <w:rsid w:val="000A3109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DFA"/>
    <w:rsid w:val="000B41A6"/>
    <w:rsid w:val="000B441F"/>
    <w:rsid w:val="000B4C07"/>
    <w:rsid w:val="000B4FCA"/>
    <w:rsid w:val="000B6055"/>
    <w:rsid w:val="000B6445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3C72"/>
    <w:rsid w:val="000D4523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12C"/>
    <w:rsid w:val="000F441F"/>
    <w:rsid w:val="000F478A"/>
    <w:rsid w:val="000F4C01"/>
    <w:rsid w:val="000F56F7"/>
    <w:rsid w:val="000F6108"/>
    <w:rsid w:val="000F6662"/>
    <w:rsid w:val="000F6FAF"/>
    <w:rsid w:val="000F766E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4DB8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8CB"/>
    <w:rsid w:val="001138F4"/>
    <w:rsid w:val="00113BCE"/>
    <w:rsid w:val="00113C29"/>
    <w:rsid w:val="00113CD6"/>
    <w:rsid w:val="00113F13"/>
    <w:rsid w:val="00113FDB"/>
    <w:rsid w:val="00114D16"/>
    <w:rsid w:val="00115D25"/>
    <w:rsid w:val="00116814"/>
    <w:rsid w:val="001168C4"/>
    <w:rsid w:val="00117F16"/>
    <w:rsid w:val="0012071C"/>
    <w:rsid w:val="00120EA9"/>
    <w:rsid w:val="0012107C"/>
    <w:rsid w:val="0012236F"/>
    <w:rsid w:val="001225C0"/>
    <w:rsid w:val="00122C1B"/>
    <w:rsid w:val="0012320D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1BB"/>
    <w:rsid w:val="001317DB"/>
    <w:rsid w:val="001319D5"/>
    <w:rsid w:val="00132598"/>
    <w:rsid w:val="00132A11"/>
    <w:rsid w:val="00132A59"/>
    <w:rsid w:val="00132A9A"/>
    <w:rsid w:val="00132BA7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78F"/>
    <w:rsid w:val="00137D68"/>
    <w:rsid w:val="001409D4"/>
    <w:rsid w:val="00141B5C"/>
    <w:rsid w:val="0014424F"/>
    <w:rsid w:val="0014429F"/>
    <w:rsid w:val="00144472"/>
    <w:rsid w:val="001447EF"/>
    <w:rsid w:val="0014488E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6022B"/>
    <w:rsid w:val="00161532"/>
    <w:rsid w:val="0016177B"/>
    <w:rsid w:val="00161C69"/>
    <w:rsid w:val="0016359F"/>
    <w:rsid w:val="00163B20"/>
    <w:rsid w:val="001642CA"/>
    <w:rsid w:val="00164303"/>
    <w:rsid w:val="00165425"/>
    <w:rsid w:val="001659F7"/>
    <w:rsid w:val="0016664F"/>
    <w:rsid w:val="00166C50"/>
    <w:rsid w:val="0017180A"/>
    <w:rsid w:val="00172730"/>
    <w:rsid w:val="00181357"/>
    <w:rsid w:val="00183D69"/>
    <w:rsid w:val="00184E19"/>
    <w:rsid w:val="0018545E"/>
    <w:rsid w:val="001858F6"/>
    <w:rsid w:val="00186ED3"/>
    <w:rsid w:val="00187866"/>
    <w:rsid w:val="00190008"/>
    <w:rsid w:val="00190FE1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978FF"/>
    <w:rsid w:val="001A00D3"/>
    <w:rsid w:val="001A0249"/>
    <w:rsid w:val="001A05E4"/>
    <w:rsid w:val="001A270F"/>
    <w:rsid w:val="001A36D8"/>
    <w:rsid w:val="001A580C"/>
    <w:rsid w:val="001A5A4A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90C"/>
    <w:rsid w:val="001C5B72"/>
    <w:rsid w:val="001C628D"/>
    <w:rsid w:val="001C65E2"/>
    <w:rsid w:val="001C6BEF"/>
    <w:rsid w:val="001C6FD7"/>
    <w:rsid w:val="001C7557"/>
    <w:rsid w:val="001D049E"/>
    <w:rsid w:val="001D06A3"/>
    <w:rsid w:val="001D105C"/>
    <w:rsid w:val="001D1323"/>
    <w:rsid w:val="001D162C"/>
    <w:rsid w:val="001D1A8A"/>
    <w:rsid w:val="001D2861"/>
    <w:rsid w:val="001D29C6"/>
    <w:rsid w:val="001D3267"/>
    <w:rsid w:val="001D37C2"/>
    <w:rsid w:val="001D3891"/>
    <w:rsid w:val="001D3DB4"/>
    <w:rsid w:val="001D454C"/>
    <w:rsid w:val="001D4874"/>
    <w:rsid w:val="001D5802"/>
    <w:rsid w:val="001D5BF5"/>
    <w:rsid w:val="001D6397"/>
    <w:rsid w:val="001D7110"/>
    <w:rsid w:val="001D7880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FEF"/>
    <w:rsid w:val="0020423C"/>
    <w:rsid w:val="00205BB1"/>
    <w:rsid w:val="002064B5"/>
    <w:rsid w:val="00207064"/>
    <w:rsid w:val="00207BF0"/>
    <w:rsid w:val="0021084C"/>
    <w:rsid w:val="0021099A"/>
    <w:rsid w:val="00211177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7407"/>
    <w:rsid w:val="00217B17"/>
    <w:rsid w:val="00217BE0"/>
    <w:rsid w:val="00220396"/>
    <w:rsid w:val="00220ADC"/>
    <w:rsid w:val="00222780"/>
    <w:rsid w:val="002231ED"/>
    <w:rsid w:val="0022427C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386F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47C1A"/>
    <w:rsid w:val="002508BA"/>
    <w:rsid w:val="0025234A"/>
    <w:rsid w:val="002549B4"/>
    <w:rsid w:val="00255F68"/>
    <w:rsid w:val="0025719D"/>
    <w:rsid w:val="00257AFB"/>
    <w:rsid w:val="00257DB2"/>
    <w:rsid w:val="0026025A"/>
    <w:rsid w:val="002603AE"/>
    <w:rsid w:val="0026057C"/>
    <w:rsid w:val="002608F8"/>
    <w:rsid w:val="0026107D"/>
    <w:rsid w:val="002626A2"/>
    <w:rsid w:val="00262A84"/>
    <w:rsid w:val="00262A8A"/>
    <w:rsid w:val="00262D5A"/>
    <w:rsid w:val="00263A85"/>
    <w:rsid w:val="00263C21"/>
    <w:rsid w:val="002640BB"/>
    <w:rsid w:val="00265DD7"/>
    <w:rsid w:val="00265F73"/>
    <w:rsid w:val="00266433"/>
    <w:rsid w:val="00266560"/>
    <w:rsid w:val="00266B42"/>
    <w:rsid w:val="00267287"/>
    <w:rsid w:val="00267B7F"/>
    <w:rsid w:val="00272BA9"/>
    <w:rsid w:val="002739C2"/>
    <w:rsid w:val="00273ECD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AC8"/>
    <w:rsid w:val="00276C8F"/>
    <w:rsid w:val="00277378"/>
    <w:rsid w:val="00277D59"/>
    <w:rsid w:val="00277D90"/>
    <w:rsid w:val="0028035C"/>
    <w:rsid w:val="0028106E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07FB"/>
    <w:rsid w:val="002B175C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77CE"/>
    <w:rsid w:val="002E05FB"/>
    <w:rsid w:val="002E0F4F"/>
    <w:rsid w:val="002E0FD1"/>
    <w:rsid w:val="002E1B85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5ED2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3C89"/>
    <w:rsid w:val="002F4252"/>
    <w:rsid w:val="002F4B53"/>
    <w:rsid w:val="002F5BB1"/>
    <w:rsid w:val="002F5D86"/>
    <w:rsid w:val="002F64ED"/>
    <w:rsid w:val="002F6AE0"/>
    <w:rsid w:val="002F7746"/>
    <w:rsid w:val="003003BD"/>
    <w:rsid w:val="00300559"/>
    <w:rsid w:val="00300A64"/>
    <w:rsid w:val="00300D26"/>
    <w:rsid w:val="00301010"/>
    <w:rsid w:val="00301442"/>
    <w:rsid w:val="00303C34"/>
    <w:rsid w:val="00304393"/>
    <w:rsid w:val="00304838"/>
    <w:rsid w:val="00305BD5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72A"/>
    <w:rsid w:val="00354FDB"/>
    <w:rsid w:val="00357419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273B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B86"/>
    <w:rsid w:val="00377438"/>
    <w:rsid w:val="00377479"/>
    <w:rsid w:val="003777E9"/>
    <w:rsid w:val="0038011A"/>
    <w:rsid w:val="00380628"/>
    <w:rsid w:val="0038138E"/>
    <w:rsid w:val="00381AAC"/>
    <w:rsid w:val="00381AC9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A4F"/>
    <w:rsid w:val="00395C55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46D"/>
    <w:rsid w:val="003A3C42"/>
    <w:rsid w:val="003A3CFA"/>
    <w:rsid w:val="003A4612"/>
    <w:rsid w:val="003A468C"/>
    <w:rsid w:val="003A4D49"/>
    <w:rsid w:val="003A4D88"/>
    <w:rsid w:val="003A5500"/>
    <w:rsid w:val="003A5613"/>
    <w:rsid w:val="003A5A54"/>
    <w:rsid w:val="003A65E1"/>
    <w:rsid w:val="003A6F03"/>
    <w:rsid w:val="003A75CF"/>
    <w:rsid w:val="003B033A"/>
    <w:rsid w:val="003B115E"/>
    <w:rsid w:val="003B13E4"/>
    <w:rsid w:val="003B1882"/>
    <w:rsid w:val="003B211A"/>
    <w:rsid w:val="003B23E5"/>
    <w:rsid w:val="003B26DE"/>
    <w:rsid w:val="003B2771"/>
    <w:rsid w:val="003B411B"/>
    <w:rsid w:val="003B5767"/>
    <w:rsid w:val="003B5C91"/>
    <w:rsid w:val="003B6B32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5FE9"/>
    <w:rsid w:val="003C68A4"/>
    <w:rsid w:val="003C719A"/>
    <w:rsid w:val="003C7289"/>
    <w:rsid w:val="003D0241"/>
    <w:rsid w:val="003D1060"/>
    <w:rsid w:val="003D12CB"/>
    <w:rsid w:val="003D2665"/>
    <w:rsid w:val="003D3192"/>
    <w:rsid w:val="003D393A"/>
    <w:rsid w:val="003D3C32"/>
    <w:rsid w:val="003D59A5"/>
    <w:rsid w:val="003D667B"/>
    <w:rsid w:val="003D690F"/>
    <w:rsid w:val="003D6F89"/>
    <w:rsid w:val="003D760D"/>
    <w:rsid w:val="003D7646"/>
    <w:rsid w:val="003D776F"/>
    <w:rsid w:val="003D7B7A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3719"/>
    <w:rsid w:val="003E3C42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335"/>
    <w:rsid w:val="003F4721"/>
    <w:rsid w:val="003F5203"/>
    <w:rsid w:val="003F5725"/>
    <w:rsid w:val="003F58A7"/>
    <w:rsid w:val="003F5A97"/>
    <w:rsid w:val="003F5BC6"/>
    <w:rsid w:val="003F691A"/>
    <w:rsid w:val="003F7B46"/>
    <w:rsid w:val="00400A49"/>
    <w:rsid w:val="004011E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13"/>
    <w:rsid w:val="00406A24"/>
    <w:rsid w:val="00407360"/>
    <w:rsid w:val="0040747A"/>
    <w:rsid w:val="0040767F"/>
    <w:rsid w:val="00407AD5"/>
    <w:rsid w:val="00410F79"/>
    <w:rsid w:val="00411301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16BC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2DF"/>
    <w:rsid w:val="00434711"/>
    <w:rsid w:val="00434A6B"/>
    <w:rsid w:val="00434F74"/>
    <w:rsid w:val="00437584"/>
    <w:rsid w:val="00437C98"/>
    <w:rsid w:val="00440E2C"/>
    <w:rsid w:val="004411DD"/>
    <w:rsid w:val="0044172B"/>
    <w:rsid w:val="004419FC"/>
    <w:rsid w:val="0044228C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67E92"/>
    <w:rsid w:val="004704D8"/>
    <w:rsid w:val="00470A2B"/>
    <w:rsid w:val="00471022"/>
    <w:rsid w:val="0047160C"/>
    <w:rsid w:val="00471886"/>
    <w:rsid w:val="00471971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7DA"/>
    <w:rsid w:val="004B7420"/>
    <w:rsid w:val="004B7486"/>
    <w:rsid w:val="004B76BF"/>
    <w:rsid w:val="004B77B1"/>
    <w:rsid w:val="004B7947"/>
    <w:rsid w:val="004B7D11"/>
    <w:rsid w:val="004C07F5"/>
    <w:rsid w:val="004C1ADD"/>
    <w:rsid w:val="004C1EA8"/>
    <w:rsid w:val="004C2602"/>
    <w:rsid w:val="004C2861"/>
    <w:rsid w:val="004C3624"/>
    <w:rsid w:val="004C378D"/>
    <w:rsid w:val="004C4AE0"/>
    <w:rsid w:val="004C4F8B"/>
    <w:rsid w:val="004C505A"/>
    <w:rsid w:val="004C6096"/>
    <w:rsid w:val="004C645B"/>
    <w:rsid w:val="004C64AD"/>
    <w:rsid w:val="004C6A79"/>
    <w:rsid w:val="004C7C33"/>
    <w:rsid w:val="004C7D30"/>
    <w:rsid w:val="004D0772"/>
    <w:rsid w:val="004D203C"/>
    <w:rsid w:val="004D2E2C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F0A36"/>
    <w:rsid w:val="004F1019"/>
    <w:rsid w:val="004F1A62"/>
    <w:rsid w:val="004F22C1"/>
    <w:rsid w:val="004F379F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72E4"/>
    <w:rsid w:val="00520676"/>
    <w:rsid w:val="00520D07"/>
    <w:rsid w:val="0052154F"/>
    <w:rsid w:val="00522626"/>
    <w:rsid w:val="00522A2D"/>
    <w:rsid w:val="00522C4D"/>
    <w:rsid w:val="0052483B"/>
    <w:rsid w:val="00524CBF"/>
    <w:rsid w:val="00525F30"/>
    <w:rsid w:val="00526511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5305"/>
    <w:rsid w:val="00536AFA"/>
    <w:rsid w:val="005377A4"/>
    <w:rsid w:val="005404E9"/>
    <w:rsid w:val="0054094A"/>
    <w:rsid w:val="00540AA8"/>
    <w:rsid w:val="005418EB"/>
    <w:rsid w:val="0054299F"/>
    <w:rsid w:val="00542F7F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D4A"/>
    <w:rsid w:val="00551B01"/>
    <w:rsid w:val="00551F18"/>
    <w:rsid w:val="00552D7A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EB2"/>
    <w:rsid w:val="00560F13"/>
    <w:rsid w:val="005615D8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9AD"/>
    <w:rsid w:val="00570AFE"/>
    <w:rsid w:val="00571B50"/>
    <w:rsid w:val="005726FF"/>
    <w:rsid w:val="00573657"/>
    <w:rsid w:val="00573994"/>
    <w:rsid w:val="00573DF8"/>
    <w:rsid w:val="00574275"/>
    <w:rsid w:val="005748D5"/>
    <w:rsid w:val="00574A85"/>
    <w:rsid w:val="00575716"/>
    <w:rsid w:val="00575E7A"/>
    <w:rsid w:val="0057607E"/>
    <w:rsid w:val="0057710E"/>
    <w:rsid w:val="005800F3"/>
    <w:rsid w:val="00582F25"/>
    <w:rsid w:val="00585621"/>
    <w:rsid w:val="00587502"/>
    <w:rsid w:val="00587FF2"/>
    <w:rsid w:val="00590A92"/>
    <w:rsid w:val="005914FD"/>
    <w:rsid w:val="00591573"/>
    <w:rsid w:val="00591E6C"/>
    <w:rsid w:val="005923B2"/>
    <w:rsid w:val="00594A07"/>
    <w:rsid w:val="005952B6"/>
    <w:rsid w:val="00595C10"/>
    <w:rsid w:val="00595D3A"/>
    <w:rsid w:val="00595D55"/>
    <w:rsid w:val="00597574"/>
    <w:rsid w:val="00597952"/>
    <w:rsid w:val="00597F9F"/>
    <w:rsid w:val="005A0C6C"/>
    <w:rsid w:val="005A15E8"/>
    <w:rsid w:val="005A18B4"/>
    <w:rsid w:val="005A256E"/>
    <w:rsid w:val="005A2B61"/>
    <w:rsid w:val="005A2CE6"/>
    <w:rsid w:val="005A2CF7"/>
    <w:rsid w:val="005A3304"/>
    <w:rsid w:val="005A3E32"/>
    <w:rsid w:val="005A4F5F"/>
    <w:rsid w:val="005A5407"/>
    <w:rsid w:val="005A570B"/>
    <w:rsid w:val="005A5EE8"/>
    <w:rsid w:val="005A6A6F"/>
    <w:rsid w:val="005A73C7"/>
    <w:rsid w:val="005B077A"/>
    <w:rsid w:val="005B1961"/>
    <w:rsid w:val="005B25AC"/>
    <w:rsid w:val="005B4033"/>
    <w:rsid w:val="005B4363"/>
    <w:rsid w:val="005B518C"/>
    <w:rsid w:val="005B7A3D"/>
    <w:rsid w:val="005C0D58"/>
    <w:rsid w:val="005C101E"/>
    <w:rsid w:val="005C1BC3"/>
    <w:rsid w:val="005C267E"/>
    <w:rsid w:val="005C2710"/>
    <w:rsid w:val="005C2DED"/>
    <w:rsid w:val="005C2FB6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7127"/>
    <w:rsid w:val="005D10C7"/>
    <w:rsid w:val="005D167C"/>
    <w:rsid w:val="005D1968"/>
    <w:rsid w:val="005D3DF9"/>
    <w:rsid w:val="005D40E4"/>
    <w:rsid w:val="005D4434"/>
    <w:rsid w:val="005D45E5"/>
    <w:rsid w:val="005D4A73"/>
    <w:rsid w:val="005D4C52"/>
    <w:rsid w:val="005D544B"/>
    <w:rsid w:val="005D57D4"/>
    <w:rsid w:val="005D6781"/>
    <w:rsid w:val="005E0588"/>
    <w:rsid w:val="005E05E2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EC"/>
    <w:rsid w:val="005E6AFE"/>
    <w:rsid w:val="005E6F60"/>
    <w:rsid w:val="005E79E9"/>
    <w:rsid w:val="005E7EA8"/>
    <w:rsid w:val="005F07E5"/>
    <w:rsid w:val="005F1A7F"/>
    <w:rsid w:val="005F24D6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A9"/>
    <w:rsid w:val="005F6508"/>
    <w:rsid w:val="005F65A5"/>
    <w:rsid w:val="005F67E5"/>
    <w:rsid w:val="005F6A9D"/>
    <w:rsid w:val="005F749A"/>
    <w:rsid w:val="00600B77"/>
    <w:rsid w:val="00601C35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3D3"/>
    <w:rsid w:val="00611640"/>
    <w:rsid w:val="006118B9"/>
    <w:rsid w:val="006118C3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65F"/>
    <w:rsid w:val="00617867"/>
    <w:rsid w:val="00617B44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D2D"/>
    <w:rsid w:val="00632DEE"/>
    <w:rsid w:val="00632EB2"/>
    <w:rsid w:val="006330DB"/>
    <w:rsid w:val="00633573"/>
    <w:rsid w:val="006345CC"/>
    <w:rsid w:val="00635614"/>
    <w:rsid w:val="0063592F"/>
    <w:rsid w:val="00635CBE"/>
    <w:rsid w:val="006367DB"/>
    <w:rsid w:val="006369D0"/>
    <w:rsid w:val="006377D8"/>
    <w:rsid w:val="00640539"/>
    <w:rsid w:val="0064223E"/>
    <w:rsid w:val="00642CD1"/>
    <w:rsid w:val="00644156"/>
    <w:rsid w:val="006447E0"/>
    <w:rsid w:val="00644C1A"/>
    <w:rsid w:val="00646589"/>
    <w:rsid w:val="00647386"/>
    <w:rsid w:val="00647CBA"/>
    <w:rsid w:val="00647DA6"/>
    <w:rsid w:val="006505A6"/>
    <w:rsid w:val="00650EB0"/>
    <w:rsid w:val="0065117C"/>
    <w:rsid w:val="006534C3"/>
    <w:rsid w:val="00653E68"/>
    <w:rsid w:val="00654556"/>
    <w:rsid w:val="006547FB"/>
    <w:rsid w:val="00654AFA"/>
    <w:rsid w:val="0065551A"/>
    <w:rsid w:val="00656330"/>
    <w:rsid w:val="00656B06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6F5"/>
    <w:rsid w:val="00664BBC"/>
    <w:rsid w:val="00664CA9"/>
    <w:rsid w:val="0066513E"/>
    <w:rsid w:val="0066534F"/>
    <w:rsid w:val="0066685F"/>
    <w:rsid w:val="00666F9C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28E1"/>
    <w:rsid w:val="00683075"/>
    <w:rsid w:val="00683296"/>
    <w:rsid w:val="00683505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BBE"/>
    <w:rsid w:val="0069221D"/>
    <w:rsid w:val="00692C6E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C6C"/>
    <w:rsid w:val="006A1544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7308"/>
    <w:rsid w:val="006B760B"/>
    <w:rsid w:val="006B7757"/>
    <w:rsid w:val="006B77B8"/>
    <w:rsid w:val="006C006C"/>
    <w:rsid w:val="006C068E"/>
    <w:rsid w:val="006C0ABF"/>
    <w:rsid w:val="006C0B25"/>
    <w:rsid w:val="006C0F4D"/>
    <w:rsid w:val="006C1749"/>
    <w:rsid w:val="006C19C6"/>
    <w:rsid w:val="006C1F2E"/>
    <w:rsid w:val="006C2FA8"/>
    <w:rsid w:val="006C364F"/>
    <w:rsid w:val="006C4134"/>
    <w:rsid w:val="006C4DC0"/>
    <w:rsid w:val="006C569E"/>
    <w:rsid w:val="006C744F"/>
    <w:rsid w:val="006C771F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8A5"/>
    <w:rsid w:val="006D5260"/>
    <w:rsid w:val="006D52C5"/>
    <w:rsid w:val="006D5D9E"/>
    <w:rsid w:val="006D6AA5"/>
    <w:rsid w:val="006D706D"/>
    <w:rsid w:val="006E087A"/>
    <w:rsid w:val="006E0E41"/>
    <w:rsid w:val="006E1304"/>
    <w:rsid w:val="006E17A4"/>
    <w:rsid w:val="006E19D5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9B6"/>
    <w:rsid w:val="006F7615"/>
    <w:rsid w:val="0070062C"/>
    <w:rsid w:val="0070088A"/>
    <w:rsid w:val="00700D37"/>
    <w:rsid w:val="007010A2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5C78"/>
    <w:rsid w:val="007062A3"/>
    <w:rsid w:val="007070D5"/>
    <w:rsid w:val="0070730F"/>
    <w:rsid w:val="00707836"/>
    <w:rsid w:val="00710144"/>
    <w:rsid w:val="0071068F"/>
    <w:rsid w:val="00710B99"/>
    <w:rsid w:val="0071103E"/>
    <w:rsid w:val="007111E6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22BA"/>
    <w:rsid w:val="007429C6"/>
    <w:rsid w:val="00742D40"/>
    <w:rsid w:val="007432E5"/>
    <w:rsid w:val="00743630"/>
    <w:rsid w:val="00744974"/>
    <w:rsid w:val="00745451"/>
    <w:rsid w:val="0074559D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3638"/>
    <w:rsid w:val="00773E14"/>
    <w:rsid w:val="00774E7C"/>
    <w:rsid w:val="0077520A"/>
    <w:rsid w:val="00775A93"/>
    <w:rsid w:val="007766F0"/>
    <w:rsid w:val="0077737A"/>
    <w:rsid w:val="00777590"/>
    <w:rsid w:val="00777934"/>
    <w:rsid w:val="007811C2"/>
    <w:rsid w:val="007815B0"/>
    <w:rsid w:val="007821DD"/>
    <w:rsid w:val="00782691"/>
    <w:rsid w:val="00782D7E"/>
    <w:rsid w:val="00783C78"/>
    <w:rsid w:val="00783D0A"/>
    <w:rsid w:val="00784BC4"/>
    <w:rsid w:val="007853E0"/>
    <w:rsid w:val="00785EBB"/>
    <w:rsid w:val="0078683F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859"/>
    <w:rsid w:val="00797869"/>
    <w:rsid w:val="007A0A96"/>
    <w:rsid w:val="007A1937"/>
    <w:rsid w:val="007A1CA3"/>
    <w:rsid w:val="007A2351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1807"/>
    <w:rsid w:val="007B27CC"/>
    <w:rsid w:val="007B2A29"/>
    <w:rsid w:val="007B3080"/>
    <w:rsid w:val="007B389D"/>
    <w:rsid w:val="007B405F"/>
    <w:rsid w:val="007B4253"/>
    <w:rsid w:val="007B54DD"/>
    <w:rsid w:val="007B64F8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AED"/>
    <w:rsid w:val="007C5EE6"/>
    <w:rsid w:val="007C60CD"/>
    <w:rsid w:val="007C6758"/>
    <w:rsid w:val="007D037F"/>
    <w:rsid w:val="007D06CF"/>
    <w:rsid w:val="007D143A"/>
    <w:rsid w:val="007D16A5"/>
    <w:rsid w:val="007D1BC0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C11"/>
    <w:rsid w:val="007E1D3C"/>
    <w:rsid w:val="007E27C4"/>
    <w:rsid w:val="007E3640"/>
    <w:rsid w:val="007E387B"/>
    <w:rsid w:val="007E3993"/>
    <w:rsid w:val="007E3B25"/>
    <w:rsid w:val="007E5A14"/>
    <w:rsid w:val="007E5CBB"/>
    <w:rsid w:val="007E5E19"/>
    <w:rsid w:val="007E5E70"/>
    <w:rsid w:val="007E634A"/>
    <w:rsid w:val="007E63CA"/>
    <w:rsid w:val="007E762F"/>
    <w:rsid w:val="007E7B4F"/>
    <w:rsid w:val="007E7DAB"/>
    <w:rsid w:val="007F0283"/>
    <w:rsid w:val="007F08D4"/>
    <w:rsid w:val="007F0F27"/>
    <w:rsid w:val="007F112A"/>
    <w:rsid w:val="007F2E5B"/>
    <w:rsid w:val="007F47AE"/>
    <w:rsid w:val="007F53C4"/>
    <w:rsid w:val="007F5714"/>
    <w:rsid w:val="007F5A9F"/>
    <w:rsid w:val="007F75FE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3E2"/>
    <w:rsid w:val="0080537D"/>
    <w:rsid w:val="00806186"/>
    <w:rsid w:val="00806738"/>
    <w:rsid w:val="00807182"/>
    <w:rsid w:val="008072A6"/>
    <w:rsid w:val="008073E4"/>
    <w:rsid w:val="00807BEB"/>
    <w:rsid w:val="00807FA0"/>
    <w:rsid w:val="008103C6"/>
    <w:rsid w:val="00810630"/>
    <w:rsid w:val="00811D4E"/>
    <w:rsid w:val="0081208D"/>
    <w:rsid w:val="00812414"/>
    <w:rsid w:val="008131AC"/>
    <w:rsid w:val="00813B0D"/>
    <w:rsid w:val="008141E3"/>
    <w:rsid w:val="00814D9F"/>
    <w:rsid w:val="00815500"/>
    <w:rsid w:val="0081593D"/>
    <w:rsid w:val="00816465"/>
    <w:rsid w:val="008175BB"/>
    <w:rsid w:val="0081798A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9F0"/>
    <w:rsid w:val="008528D9"/>
    <w:rsid w:val="00852964"/>
    <w:rsid w:val="00853E1A"/>
    <w:rsid w:val="00854382"/>
    <w:rsid w:val="00854989"/>
    <w:rsid w:val="008550EB"/>
    <w:rsid w:val="00855F34"/>
    <w:rsid w:val="0085601E"/>
    <w:rsid w:val="00856874"/>
    <w:rsid w:val="00857074"/>
    <w:rsid w:val="008603F4"/>
    <w:rsid w:val="0086065F"/>
    <w:rsid w:val="00860EF6"/>
    <w:rsid w:val="0086130A"/>
    <w:rsid w:val="008637F7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453"/>
    <w:rsid w:val="00875A14"/>
    <w:rsid w:val="00876E7E"/>
    <w:rsid w:val="00877B27"/>
    <w:rsid w:val="00881ABC"/>
    <w:rsid w:val="00881E6A"/>
    <w:rsid w:val="00881FD2"/>
    <w:rsid w:val="00882119"/>
    <w:rsid w:val="008827A0"/>
    <w:rsid w:val="00882F30"/>
    <w:rsid w:val="00883974"/>
    <w:rsid w:val="00883F42"/>
    <w:rsid w:val="0088533F"/>
    <w:rsid w:val="00885BB5"/>
    <w:rsid w:val="00885F58"/>
    <w:rsid w:val="00887AF2"/>
    <w:rsid w:val="00887C50"/>
    <w:rsid w:val="00887D94"/>
    <w:rsid w:val="00890EE7"/>
    <w:rsid w:val="00891000"/>
    <w:rsid w:val="008916D7"/>
    <w:rsid w:val="00891C42"/>
    <w:rsid w:val="00894117"/>
    <w:rsid w:val="008952D0"/>
    <w:rsid w:val="008953DC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271"/>
    <w:rsid w:val="008A6F38"/>
    <w:rsid w:val="008A72FA"/>
    <w:rsid w:val="008A7A2D"/>
    <w:rsid w:val="008B000F"/>
    <w:rsid w:val="008B12CA"/>
    <w:rsid w:val="008B1347"/>
    <w:rsid w:val="008B2235"/>
    <w:rsid w:val="008B2628"/>
    <w:rsid w:val="008B2951"/>
    <w:rsid w:val="008B2B5A"/>
    <w:rsid w:val="008B30BA"/>
    <w:rsid w:val="008B3334"/>
    <w:rsid w:val="008B3608"/>
    <w:rsid w:val="008B41F5"/>
    <w:rsid w:val="008B5EDA"/>
    <w:rsid w:val="008B6B20"/>
    <w:rsid w:val="008B7AC1"/>
    <w:rsid w:val="008C00C4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7981"/>
    <w:rsid w:val="008C7B0D"/>
    <w:rsid w:val="008D04F1"/>
    <w:rsid w:val="008D1750"/>
    <w:rsid w:val="008D1817"/>
    <w:rsid w:val="008D1855"/>
    <w:rsid w:val="008D1D06"/>
    <w:rsid w:val="008D203D"/>
    <w:rsid w:val="008D36B6"/>
    <w:rsid w:val="008D42A8"/>
    <w:rsid w:val="008D4CE2"/>
    <w:rsid w:val="008D62BA"/>
    <w:rsid w:val="008D73C8"/>
    <w:rsid w:val="008D7AFF"/>
    <w:rsid w:val="008D7DBB"/>
    <w:rsid w:val="008E0715"/>
    <w:rsid w:val="008E1022"/>
    <w:rsid w:val="008E1151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F0675"/>
    <w:rsid w:val="008F0AF0"/>
    <w:rsid w:val="008F15DF"/>
    <w:rsid w:val="008F1CFD"/>
    <w:rsid w:val="008F23AB"/>
    <w:rsid w:val="008F2D47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10CF6"/>
    <w:rsid w:val="00912D81"/>
    <w:rsid w:val="00912FC8"/>
    <w:rsid w:val="0091380C"/>
    <w:rsid w:val="009138B0"/>
    <w:rsid w:val="00914C8C"/>
    <w:rsid w:val="00914F8F"/>
    <w:rsid w:val="009153E7"/>
    <w:rsid w:val="00915F02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267B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507F2"/>
    <w:rsid w:val="009509F5"/>
    <w:rsid w:val="00951583"/>
    <w:rsid w:val="009518F8"/>
    <w:rsid w:val="00951E7A"/>
    <w:rsid w:val="0095263C"/>
    <w:rsid w:val="00952689"/>
    <w:rsid w:val="00953E26"/>
    <w:rsid w:val="00953F70"/>
    <w:rsid w:val="00954301"/>
    <w:rsid w:val="00954EF4"/>
    <w:rsid w:val="0095518E"/>
    <w:rsid w:val="00955351"/>
    <w:rsid w:val="0095573E"/>
    <w:rsid w:val="0095750A"/>
    <w:rsid w:val="00957B5E"/>
    <w:rsid w:val="00957C24"/>
    <w:rsid w:val="00957FA9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771FB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7042"/>
    <w:rsid w:val="00990D12"/>
    <w:rsid w:val="00991A0F"/>
    <w:rsid w:val="009921E0"/>
    <w:rsid w:val="009925A3"/>
    <w:rsid w:val="00992656"/>
    <w:rsid w:val="0099294D"/>
    <w:rsid w:val="00992ABD"/>
    <w:rsid w:val="00992F76"/>
    <w:rsid w:val="009941F5"/>
    <w:rsid w:val="009942AF"/>
    <w:rsid w:val="009943F9"/>
    <w:rsid w:val="00994A9E"/>
    <w:rsid w:val="00996029"/>
    <w:rsid w:val="00997005"/>
    <w:rsid w:val="00997B3E"/>
    <w:rsid w:val="009A06A2"/>
    <w:rsid w:val="009A0E70"/>
    <w:rsid w:val="009A10A5"/>
    <w:rsid w:val="009A1438"/>
    <w:rsid w:val="009A27EA"/>
    <w:rsid w:val="009A2AB9"/>
    <w:rsid w:val="009A2D41"/>
    <w:rsid w:val="009A5379"/>
    <w:rsid w:val="009A590E"/>
    <w:rsid w:val="009A5F9A"/>
    <w:rsid w:val="009A67CC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5D7E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67FC"/>
    <w:rsid w:val="009C6ACC"/>
    <w:rsid w:val="009C7142"/>
    <w:rsid w:val="009C7E3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337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E86"/>
    <w:rsid w:val="009E3F82"/>
    <w:rsid w:val="009E4689"/>
    <w:rsid w:val="009E4D56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2E6C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C22"/>
    <w:rsid w:val="009F6C44"/>
    <w:rsid w:val="009F6EC8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1A7"/>
    <w:rsid w:val="00A10349"/>
    <w:rsid w:val="00A10790"/>
    <w:rsid w:val="00A10DB0"/>
    <w:rsid w:val="00A10FA6"/>
    <w:rsid w:val="00A11892"/>
    <w:rsid w:val="00A11ECF"/>
    <w:rsid w:val="00A12874"/>
    <w:rsid w:val="00A1306B"/>
    <w:rsid w:val="00A13956"/>
    <w:rsid w:val="00A13F19"/>
    <w:rsid w:val="00A141CB"/>
    <w:rsid w:val="00A15F38"/>
    <w:rsid w:val="00A16884"/>
    <w:rsid w:val="00A20E39"/>
    <w:rsid w:val="00A20ECD"/>
    <w:rsid w:val="00A21B91"/>
    <w:rsid w:val="00A22AD7"/>
    <w:rsid w:val="00A230C6"/>
    <w:rsid w:val="00A23223"/>
    <w:rsid w:val="00A238AE"/>
    <w:rsid w:val="00A23C23"/>
    <w:rsid w:val="00A24390"/>
    <w:rsid w:val="00A24B42"/>
    <w:rsid w:val="00A26180"/>
    <w:rsid w:val="00A26222"/>
    <w:rsid w:val="00A262D2"/>
    <w:rsid w:val="00A26382"/>
    <w:rsid w:val="00A26757"/>
    <w:rsid w:val="00A278C2"/>
    <w:rsid w:val="00A27C8A"/>
    <w:rsid w:val="00A27FA9"/>
    <w:rsid w:val="00A30764"/>
    <w:rsid w:val="00A30C76"/>
    <w:rsid w:val="00A321B4"/>
    <w:rsid w:val="00A32C42"/>
    <w:rsid w:val="00A32E98"/>
    <w:rsid w:val="00A352FD"/>
    <w:rsid w:val="00A35386"/>
    <w:rsid w:val="00A35731"/>
    <w:rsid w:val="00A35D7D"/>
    <w:rsid w:val="00A364B5"/>
    <w:rsid w:val="00A37251"/>
    <w:rsid w:val="00A37756"/>
    <w:rsid w:val="00A40376"/>
    <w:rsid w:val="00A4184A"/>
    <w:rsid w:val="00A41A50"/>
    <w:rsid w:val="00A420CB"/>
    <w:rsid w:val="00A42367"/>
    <w:rsid w:val="00A43E20"/>
    <w:rsid w:val="00A43E8B"/>
    <w:rsid w:val="00A47B93"/>
    <w:rsid w:val="00A50A9C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6DEC"/>
    <w:rsid w:val="00A56DEE"/>
    <w:rsid w:val="00A57130"/>
    <w:rsid w:val="00A57328"/>
    <w:rsid w:val="00A57CF9"/>
    <w:rsid w:val="00A57F0C"/>
    <w:rsid w:val="00A60189"/>
    <w:rsid w:val="00A61E36"/>
    <w:rsid w:val="00A61E60"/>
    <w:rsid w:val="00A62EE4"/>
    <w:rsid w:val="00A639EB"/>
    <w:rsid w:val="00A64E5B"/>
    <w:rsid w:val="00A672D8"/>
    <w:rsid w:val="00A67D82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4881"/>
    <w:rsid w:val="00AA66F0"/>
    <w:rsid w:val="00AA70E1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537"/>
    <w:rsid w:val="00AD2BE7"/>
    <w:rsid w:val="00AD30AF"/>
    <w:rsid w:val="00AD3FAB"/>
    <w:rsid w:val="00AD41B0"/>
    <w:rsid w:val="00AD4CA2"/>
    <w:rsid w:val="00AD56E6"/>
    <w:rsid w:val="00AD5F8D"/>
    <w:rsid w:val="00AD62A5"/>
    <w:rsid w:val="00AD6FC4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3A8"/>
    <w:rsid w:val="00B034BE"/>
    <w:rsid w:val="00B036D4"/>
    <w:rsid w:val="00B03D06"/>
    <w:rsid w:val="00B03DEA"/>
    <w:rsid w:val="00B03EFD"/>
    <w:rsid w:val="00B041D3"/>
    <w:rsid w:val="00B041D5"/>
    <w:rsid w:val="00B04496"/>
    <w:rsid w:val="00B04FBC"/>
    <w:rsid w:val="00B05125"/>
    <w:rsid w:val="00B05575"/>
    <w:rsid w:val="00B0587C"/>
    <w:rsid w:val="00B059BF"/>
    <w:rsid w:val="00B06F25"/>
    <w:rsid w:val="00B07A6A"/>
    <w:rsid w:val="00B07FDD"/>
    <w:rsid w:val="00B104AE"/>
    <w:rsid w:val="00B11609"/>
    <w:rsid w:val="00B116FF"/>
    <w:rsid w:val="00B12433"/>
    <w:rsid w:val="00B125B0"/>
    <w:rsid w:val="00B127C9"/>
    <w:rsid w:val="00B12AEE"/>
    <w:rsid w:val="00B132B4"/>
    <w:rsid w:val="00B139D6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263A"/>
    <w:rsid w:val="00B329E8"/>
    <w:rsid w:val="00B32EE9"/>
    <w:rsid w:val="00B33575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163F"/>
    <w:rsid w:val="00B418AE"/>
    <w:rsid w:val="00B4226B"/>
    <w:rsid w:val="00B42693"/>
    <w:rsid w:val="00B42710"/>
    <w:rsid w:val="00B42E06"/>
    <w:rsid w:val="00B435E1"/>
    <w:rsid w:val="00B45355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5F81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45F"/>
    <w:rsid w:val="00B62E43"/>
    <w:rsid w:val="00B65101"/>
    <w:rsid w:val="00B65463"/>
    <w:rsid w:val="00B65C43"/>
    <w:rsid w:val="00B6707D"/>
    <w:rsid w:val="00B675BA"/>
    <w:rsid w:val="00B700DA"/>
    <w:rsid w:val="00B70F30"/>
    <w:rsid w:val="00B71062"/>
    <w:rsid w:val="00B711A5"/>
    <w:rsid w:val="00B71DEB"/>
    <w:rsid w:val="00B72093"/>
    <w:rsid w:val="00B720E5"/>
    <w:rsid w:val="00B726FE"/>
    <w:rsid w:val="00B72BA0"/>
    <w:rsid w:val="00B735C3"/>
    <w:rsid w:val="00B7430D"/>
    <w:rsid w:val="00B75DC8"/>
    <w:rsid w:val="00B7722D"/>
    <w:rsid w:val="00B77C1F"/>
    <w:rsid w:val="00B8057E"/>
    <w:rsid w:val="00B81B19"/>
    <w:rsid w:val="00B81FF8"/>
    <w:rsid w:val="00B8260A"/>
    <w:rsid w:val="00B831BC"/>
    <w:rsid w:val="00B837B0"/>
    <w:rsid w:val="00B83CB8"/>
    <w:rsid w:val="00B84FAF"/>
    <w:rsid w:val="00B8540F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64C4"/>
    <w:rsid w:val="00B97E8D"/>
    <w:rsid w:val="00BA0723"/>
    <w:rsid w:val="00BA077C"/>
    <w:rsid w:val="00BA0862"/>
    <w:rsid w:val="00BA09B7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04D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39CC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6750"/>
    <w:rsid w:val="00BD6A3D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C0008C"/>
    <w:rsid w:val="00C006F3"/>
    <w:rsid w:val="00C01F08"/>
    <w:rsid w:val="00C03991"/>
    <w:rsid w:val="00C03D87"/>
    <w:rsid w:val="00C04112"/>
    <w:rsid w:val="00C047C6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1217"/>
    <w:rsid w:val="00C11922"/>
    <w:rsid w:val="00C11AF1"/>
    <w:rsid w:val="00C12D71"/>
    <w:rsid w:val="00C1390E"/>
    <w:rsid w:val="00C1393A"/>
    <w:rsid w:val="00C13D78"/>
    <w:rsid w:val="00C14028"/>
    <w:rsid w:val="00C14D9A"/>
    <w:rsid w:val="00C1565E"/>
    <w:rsid w:val="00C15A6F"/>
    <w:rsid w:val="00C16156"/>
    <w:rsid w:val="00C166AF"/>
    <w:rsid w:val="00C172B2"/>
    <w:rsid w:val="00C20A95"/>
    <w:rsid w:val="00C20FFE"/>
    <w:rsid w:val="00C21352"/>
    <w:rsid w:val="00C21F37"/>
    <w:rsid w:val="00C2213C"/>
    <w:rsid w:val="00C22E05"/>
    <w:rsid w:val="00C23634"/>
    <w:rsid w:val="00C23EE6"/>
    <w:rsid w:val="00C244BA"/>
    <w:rsid w:val="00C2504B"/>
    <w:rsid w:val="00C25832"/>
    <w:rsid w:val="00C26C36"/>
    <w:rsid w:val="00C276DB"/>
    <w:rsid w:val="00C27DAE"/>
    <w:rsid w:val="00C27FC8"/>
    <w:rsid w:val="00C3081B"/>
    <w:rsid w:val="00C30F06"/>
    <w:rsid w:val="00C317AA"/>
    <w:rsid w:val="00C3189C"/>
    <w:rsid w:val="00C31BC2"/>
    <w:rsid w:val="00C31BFD"/>
    <w:rsid w:val="00C31D4B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507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43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E7F"/>
    <w:rsid w:val="00C6253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37C4"/>
    <w:rsid w:val="00C7401E"/>
    <w:rsid w:val="00C74280"/>
    <w:rsid w:val="00C7571E"/>
    <w:rsid w:val="00C75AC3"/>
    <w:rsid w:val="00C75BE7"/>
    <w:rsid w:val="00C75C59"/>
    <w:rsid w:val="00C76539"/>
    <w:rsid w:val="00C77969"/>
    <w:rsid w:val="00C77AAD"/>
    <w:rsid w:val="00C81816"/>
    <w:rsid w:val="00C81946"/>
    <w:rsid w:val="00C81D68"/>
    <w:rsid w:val="00C82A26"/>
    <w:rsid w:val="00C82F13"/>
    <w:rsid w:val="00C82F80"/>
    <w:rsid w:val="00C842CA"/>
    <w:rsid w:val="00C84645"/>
    <w:rsid w:val="00C8507B"/>
    <w:rsid w:val="00C860CC"/>
    <w:rsid w:val="00C86206"/>
    <w:rsid w:val="00C869FE"/>
    <w:rsid w:val="00C86D97"/>
    <w:rsid w:val="00C878D0"/>
    <w:rsid w:val="00C9035F"/>
    <w:rsid w:val="00C90E8A"/>
    <w:rsid w:val="00C91BA5"/>
    <w:rsid w:val="00C92A7C"/>
    <w:rsid w:val="00C92D83"/>
    <w:rsid w:val="00C92E30"/>
    <w:rsid w:val="00C93A6F"/>
    <w:rsid w:val="00C9416B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39DF"/>
    <w:rsid w:val="00CA4EC3"/>
    <w:rsid w:val="00CA4ECD"/>
    <w:rsid w:val="00CA4F7D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2355"/>
    <w:rsid w:val="00CF3958"/>
    <w:rsid w:val="00CF4A37"/>
    <w:rsid w:val="00CF52AD"/>
    <w:rsid w:val="00CF53A0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528B"/>
    <w:rsid w:val="00D057FB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89C"/>
    <w:rsid w:val="00D26976"/>
    <w:rsid w:val="00D27043"/>
    <w:rsid w:val="00D27E35"/>
    <w:rsid w:val="00D30350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623"/>
    <w:rsid w:val="00D40379"/>
    <w:rsid w:val="00D40416"/>
    <w:rsid w:val="00D40494"/>
    <w:rsid w:val="00D41918"/>
    <w:rsid w:val="00D419E1"/>
    <w:rsid w:val="00D426A3"/>
    <w:rsid w:val="00D43834"/>
    <w:rsid w:val="00D43A3A"/>
    <w:rsid w:val="00D4446A"/>
    <w:rsid w:val="00D451C8"/>
    <w:rsid w:val="00D46CB2"/>
    <w:rsid w:val="00D46E7A"/>
    <w:rsid w:val="00D475D1"/>
    <w:rsid w:val="00D47776"/>
    <w:rsid w:val="00D5177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4266"/>
    <w:rsid w:val="00D64BD7"/>
    <w:rsid w:val="00D64F33"/>
    <w:rsid w:val="00D65052"/>
    <w:rsid w:val="00D65BEF"/>
    <w:rsid w:val="00D65C83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DA0"/>
    <w:rsid w:val="00D7400E"/>
    <w:rsid w:val="00D74EA1"/>
    <w:rsid w:val="00D74F92"/>
    <w:rsid w:val="00D756EC"/>
    <w:rsid w:val="00D761B8"/>
    <w:rsid w:val="00D76599"/>
    <w:rsid w:val="00D769A0"/>
    <w:rsid w:val="00D769C3"/>
    <w:rsid w:val="00D776D2"/>
    <w:rsid w:val="00D77EA4"/>
    <w:rsid w:val="00D80A0B"/>
    <w:rsid w:val="00D80CB3"/>
    <w:rsid w:val="00D80D64"/>
    <w:rsid w:val="00D81420"/>
    <w:rsid w:val="00D8158D"/>
    <w:rsid w:val="00D82248"/>
    <w:rsid w:val="00D830F2"/>
    <w:rsid w:val="00D83554"/>
    <w:rsid w:val="00D83D1F"/>
    <w:rsid w:val="00D847C2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4AFA"/>
    <w:rsid w:val="00D9500F"/>
    <w:rsid w:val="00D956B5"/>
    <w:rsid w:val="00D95A6F"/>
    <w:rsid w:val="00D97B29"/>
    <w:rsid w:val="00D97CFA"/>
    <w:rsid w:val="00DA0323"/>
    <w:rsid w:val="00DA0DEF"/>
    <w:rsid w:val="00DA25AC"/>
    <w:rsid w:val="00DA2F71"/>
    <w:rsid w:val="00DA3AD0"/>
    <w:rsid w:val="00DA3D2C"/>
    <w:rsid w:val="00DA3FF9"/>
    <w:rsid w:val="00DA4D7E"/>
    <w:rsid w:val="00DA555F"/>
    <w:rsid w:val="00DA5625"/>
    <w:rsid w:val="00DA5D24"/>
    <w:rsid w:val="00DA60EC"/>
    <w:rsid w:val="00DA6852"/>
    <w:rsid w:val="00DA68EC"/>
    <w:rsid w:val="00DA6FE9"/>
    <w:rsid w:val="00DA748C"/>
    <w:rsid w:val="00DA756B"/>
    <w:rsid w:val="00DA78D7"/>
    <w:rsid w:val="00DB01BE"/>
    <w:rsid w:val="00DB198F"/>
    <w:rsid w:val="00DB1B2E"/>
    <w:rsid w:val="00DB1BA2"/>
    <w:rsid w:val="00DB2386"/>
    <w:rsid w:val="00DB2836"/>
    <w:rsid w:val="00DB2CB3"/>
    <w:rsid w:val="00DB2D34"/>
    <w:rsid w:val="00DB3916"/>
    <w:rsid w:val="00DB3AFF"/>
    <w:rsid w:val="00DB4435"/>
    <w:rsid w:val="00DB4BFB"/>
    <w:rsid w:val="00DB5FB9"/>
    <w:rsid w:val="00DB7F4B"/>
    <w:rsid w:val="00DC0FAC"/>
    <w:rsid w:val="00DC1862"/>
    <w:rsid w:val="00DC20FD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0AC4"/>
    <w:rsid w:val="00DE117D"/>
    <w:rsid w:val="00DE11E8"/>
    <w:rsid w:val="00DE12E1"/>
    <w:rsid w:val="00DE1477"/>
    <w:rsid w:val="00DE183F"/>
    <w:rsid w:val="00DE1ABB"/>
    <w:rsid w:val="00DE2748"/>
    <w:rsid w:val="00DE35C4"/>
    <w:rsid w:val="00DE50B8"/>
    <w:rsid w:val="00DE56AC"/>
    <w:rsid w:val="00DE6542"/>
    <w:rsid w:val="00DE6B33"/>
    <w:rsid w:val="00DE6B90"/>
    <w:rsid w:val="00DF11F8"/>
    <w:rsid w:val="00DF162E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432C"/>
    <w:rsid w:val="00E04529"/>
    <w:rsid w:val="00E04561"/>
    <w:rsid w:val="00E04E80"/>
    <w:rsid w:val="00E0527F"/>
    <w:rsid w:val="00E079EE"/>
    <w:rsid w:val="00E102BD"/>
    <w:rsid w:val="00E108F8"/>
    <w:rsid w:val="00E10B0B"/>
    <w:rsid w:val="00E115B1"/>
    <w:rsid w:val="00E11D1C"/>
    <w:rsid w:val="00E12293"/>
    <w:rsid w:val="00E128EB"/>
    <w:rsid w:val="00E13544"/>
    <w:rsid w:val="00E1438C"/>
    <w:rsid w:val="00E14B48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27F5"/>
    <w:rsid w:val="00E22CA8"/>
    <w:rsid w:val="00E2315A"/>
    <w:rsid w:val="00E231E7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3E83"/>
    <w:rsid w:val="00E3412B"/>
    <w:rsid w:val="00E34B1F"/>
    <w:rsid w:val="00E355F6"/>
    <w:rsid w:val="00E3700C"/>
    <w:rsid w:val="00E377E2"/>
    <w:rsid w:val="00E37D7B"/>
    <w:rsid w:val="00E40245"/>
    <w:rsid w:val="00E4181F"/>
    <w:rsid w:val="00E42436"/>
    <w:rsid w:val="00E4260E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6AF6"/>
    <w:rsid w:val="00E6777A"/>
    <w:rsid w:val="00E67960"/>
    <w:rsid w:val="00E67B9B"/>
    <w:rsid w:val="00E70656"/>
    <w:rsid w:val="00E70DEB"/>
    <w:rsid w:val="00E70E2E"/>
    <w:rsid w:val="00E7235A"/>
    <w:rsid w:val="00E728B5"/>
    <w:rsid w:val="00E729A2"/>
    <w:rsid w:val="00E72C8B"/>
    <w:rsid w:val="00E73004"/>
    <w:rsid w:val="00E742AB"/>
    <w:rsid w:val="00E7573D"/>
    <w:rsid w:val="00E75CFC"/>
    <w:rsid w:val="00E75E9F"/>
    <w:rsid w:val="00E75F96"/>
    <w:rsid w:val="00E76BC9"/>
    <w:rsid w:val="00E7794F"/>
    <w:rsid w:val="00E77FE4"/>
    <w:rsid w:val="00E82FD1"/>
    <w:rsid w:val="00E8473F"/>
    <w:rsid w:val="00E84907"/>
    <w:rsid w:val="00E84B6C"/>
    <w:rsid w:val="00E84CB4"/>
    <w:rsid w:val="00E85C32"/>
    <w:rsid w:val="00E85F52"/>
    <w:rsid w:val="00E8673C"/>
    <w:rsid w:val="00E86795"/>
    <w:rsid w:val="00E86D63"/>
    <w:rsid w:val="00E876D2"/>
    <w:rsid w:val="00E87B90"/>
    <w:rsid w:val="00E918F8"/>
    <w:rsid w:val="00E9191F"/>
    <w:rsid w:val="00E91962"/>
    <w:rsid w:val="00E919A8"/>
    <w:rsid w:val="00E92285"/>
    <w:rsid w:val="00E92918"/>
    <w:rsid w:val="00E92C5D"/>
    <w:rsid w:val="00E92C9F"/>
    <w:rsid w:val="00E938D9"/>
    <w:rsid w:val="00E94A01"/>
    <w:rsid w:val="00E94BB0"/>
    <w:rsid w:val="00E95D31"/>
    <w:rsid w:val="00E963E3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6FF3"/>
    <w:rsid w:val="00EB750D"/>
    <w:rsid w:val="00EB7994"/>
    <w:rsid w:val="00EB7F7E"/>
    <w:rsid w:val="00EC0285"/>
    <w:rsid w:val="00EC171E"/>
    <w:rsid w:val="00EC1B5E"/>
    <w:rsid w:val="00EC1D5B"/>
    <w:rsid w:val="00EC35FA"/>
    <w:rsid w:val="00EC4141"/>
    <w:rsid w:val="00EC4219"/>
    <w:rsid w:val="00EC4323"/>
    <w:rsid w:val="00EC49DD"/>
    <w:rsid w:val="00EC54CD"/>
    <w:rsid w:val="00EC5BEE"/>
    <w:rsid w:val="00EC6859"/>
    <w:rsid w:val="00EC6939"/>
    <w:rsid w:val="00EC6B9A"/>
    <w:rsid w:val="00EC71F3"/>
    <w:rsid w:val="00EC7341"/>
    <w:rsid w:val="00EC75BE"/>
    <w:rsid w:val="00EC7698"/>
    <w:rsid w:val="00ED033B"/>
    <w:rsid w:val="00ED0D70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A5B"/>
    <w:rsid w:val="00ED60E1"/>
    <w:rsid w:val="00ED7531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1BA"/>
    <w:rsid w:val="00EE6B8E"/>
    <w:rsid w:val="00EE73CF"/>
    <w:rsid w:val="00EE7DA4"/>
    <w:rsid w:val="00EF00CF"/>
    <w:rsid w:val="00EF2870"/>
    <w:rsid w:val="00EF295A"/>
    <w:rsid w:val="00EF2997"/>
    <w:rsid w:val="00EF32B4"/>
    <w:rsid w:val="00EF38A0"/>
    <w:rsid w:val="00EF4528"/>
    <w:rsid w:val="00EF49A7"/>
    <w:rsid w:val="00EF6F7D"/>
    <w:rsid w:val="00EF739A"/>
    <w:rsid w:val="00EF73D1"/>
    <w:rsid w:val="00EF7686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759F"/>
    <w:rsid w:val="00F07699"/>
    <w:rsid w:val="00F076D1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736B"/>
    <w:rsid w:val="00F27AE8"/>
    <w:rsid w:val="00F27FEE"/>
    <w:rsid w:val="00F30B42"/>
    <w:rsid w:val="00F31238"/>
    <w:rsid w:val="00F31563"/>
    <w:rsid w:val="00F31640"/>
    <w:rsid w:val="00F31A01"/>
    <w:rsid w:val="00F3201F"/>
    <w:rsid w:val="00F32C1C"/>
    <w:rsid w:val="00F330B3"/>
    <w:rsid w:val="00F334BA"/>
    <w:rsid w:val="00F33C18"/>
    <w:rsid w:val="00F3540E"/>
    <w:rsid w:val="00F35F5B"/>
    <w:rsid w:val="00F36E59"/>
    <w:rsid w:val="00F371E9"/>
    <w:rsid w:val="00F401F8"/>
    <w:rsid w:val="00F40770"/>
    <w:rsid w:val="00F40838"/>
    <w:rsid w:val="00F40E42"/>
    <w:rsid w:val="00F40F74"/>
    <w:rsid w:val="00F41301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8A6"/>
    <w:rsid w:val="00F559CD"/>
    <w:rsid w:val="00F562B7"/>
    <w:rsid w:val="00F567D6"/>
    <w:rsid w:val="00F569CB"/>
    <w:rsid w:val="00F56EE9"/>
    <w:rsid w:val="00F572B6"/>
    <w:rsid w:val="00F5774E"/>
    <w:rsid w:val="00F578AC"/>
    <w:rsid w:val="00F601C7"/>
    <w:rsid w:val="00F61DC3"/>
    <w:rsid w:val="00F620B3"/>
    <w:rsid w:val="00F63A4F"/>
    <w:rsid w:val="00F6518B"/>
    <w:rsid w:val="00F65380"/>
    <w:rsid w:val="00F655C0"/>
    <w:rsid w:val="00F657C3"/>
    <w:rsid w:val="00F66438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5590"/>
    <w:rsid w:val="00F7640E"/>
    <w:rsid w:val="00F76EF1"/>
    <w:rsid w:val="00F76FB7"/>
    <w:rsid w:val="00F7753A"/>
    <w:rsid w:val="00F7774E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4C"/>
    <w:rsid w:val="00F900F0"/>
    <w:rsid w:val="00F9020A"/>
    <w:rsid w:val="00F9084C"/>
    <w:rsid w:val="00F90DCF"/>
    <w:rsid w:val="00F910C8"/>
    <w:rsid w:val="00F919BF"/>
    <w:rsid w:val="00F93542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2463"/>
    <w:rsid w:val="00FA3961"/>
    <w:rsid w:val="00FA3FC5"/>
    <w:rsid w:val="00FA4110"/>
    <w:rsid w:val="00FA49CB"/>
    <w:rsid w:val="00FA4C07"/>
    <w:rsid w:val="00FA4D1A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716"/>
    <w:rsid w:val="00FB7CB2"/>
    <w:rsid w:val="00FC0912"/>
    <w:rsid w:val="00FC0E02"/>
    <w:rsid w:val="00FC13B1"/>
    <w:rsid w:val="00FC18A9"/>
    <w:rsid w:val="00FC19E5"/>
    <w:rsid w:val="00FC1DCB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D7157"/>
    <w:rsid w:val="00FE0F1F"/>
    <w:rsid w:val="00FE1B61"/>
    <w:rsid w:val="00FE364D"/>
    <w:rsid w:val="00FE3708"/>
    <w:rsid w:val="00FE3722"/>
    <w:rsid w:val="00FE4BA3"/>
    <w:rsid w:val="00FE4CA7"/>
    <w:rsid w:val="00FE4F92"/>
    <w:rsid w:val="00FE569C"/>
    <w:rsid w:val="00FE6098"/>
    <w:rsid w:val="00FE6AE3"/>
    <w:rsid w:val="00FE6DBB"/>
    <w:rsid w:val="00FE6E7E"/>
    <w:rsid w:val="00FE6FC2"/>
    <w:rsid w:val="00FE7497"/>
    <w:rsid w:val="00FE7A5F"/>
    <w:rsid w:val="00FE7C09"/>
    <w:rsid w:val="00FE7DD5"/>
    <w:rsid w:val="00FE7F5D"/>
    <w:rsid w:val="00FF0DA4"/>
    <w:rsid w:val="00FF2545"/>
    <w:rsid w:val="00FF26BF"/>
    <w:rsid w:val="00FF279C"/>
    <w:rsid w:val="00FF2C22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EA7"/>
    <w:rsid w:val="00FF716B"/>
    <w:rsid w:val="00FF7233"/>
    <w:rsid w:val="00FF7268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1a">
    <w:name w:val="Заголовок1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b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c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d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0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1">
    <w:name w:val="Emphasis"/>
    <w:basedOn w:val="a0"/>
    <w:qFormat/>
    <w:rsid w:val="006B1F62"/>
    <w:rPr>
      <w:i/>
      <w:iCs/>
    </w:rPr>
  </w:style>
  <w:style w:type="paragraph" w:customStyle="1" w:styleId="1e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f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0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2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3">
    <w:name w:val="Текст сноски Знак"/>
    <w:basedOn w:val="a0"/>
    <w:link w:val="afff4"/>
    <w:rsid w:val="006B1F62"/>
    <w:rPr>
      <w:rFonts w:ascii="Calibri" w:eastAsia="Calibri" w:hAnsi="Calibri"/>
      <w:lang w:eastAsia="en-US"/>
    </w:rPr>
  </w:style>
  <w:style w:type="paragraph" w:styleId="afff4">
    <w:name w:val="footnote text"/>
    <w:basedOn w:val="a"/>
    <w:link w:val="afff3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1">
    <w:name w:val="Текст сноски Знак1"/>
    <w:basedOn w:val="a0"/>
    <w:rsid w:val="006B1F62"/>
  </w:style>
  <w:style w:type="paragraph" w:customStyle="1" w:styleId="1f2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3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4">
    <w:name w:val="Нет списка1"/>
    <w:next w:val="a2"/>
    <w:uiPriority w:val="99"/>
    <w:semiHidden/>
    <w:unhideWhenUsed/>
    <w:rsid w:val="00076DD1"/>
  </w:style>
  <w:style w:type="paragraph" w:styleId="afff5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6">
    <w:name w:val="endnote text"/>
    <w:basedOn w:val="a"/>
    <w:link w:val="afff7"/>
    <w:rsid w:val="00076DD1"/>
    <w:rPr>
      <w:sz w:val="20"/>
      <w:szCs w:val="20"/>
      <w:lang w:eastAsia="ar-SA"/>
    </w:rPr>
  </w:style>
  <w:style w:type="character" w:customStyle="1" w:styleId="afff7">
    <w:name w:val="Текст концевой сноски Знак"/>
    <w:basedOn w:val="a0"/>
    <w:link w:val="afff6"/>
    <w:rsid w:val="00076DD1"/>
    <w:rPr>
      <w:lang w:eastAsia="ar-SA"/>
    </w:rPr>
  </w:style>
  <w:style w:type="character" w:styleId="afff8">
    <w:name w:val="endnote reference"/>
    <w:rsid w:val="00076DD1"/>
    <w:rPr>
      <w:vertAlign w:val="superscript"/>
    </w:rPr>
  </w:style>
  <w:style w:type="character" w:styleId="afff9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garantF1://70308460.6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70308460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B9208-E20A-4311-8B12-746B0AC65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840</TotalTime>
  <Pages>5</Pages>
  <Words>1694</Words>
  <Characters>11469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13137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gorshkova</dc:creator>
  <cp:lastModifiedBy>Губкина Марина Петровна</cp:lastModifiedBy>
  <cp:revision>118</cp:revision>
  <cp:lastPrinted>2020-03-27T09:38:00Z</cp:lastPrinted>
  <dcterms:created xsi:type="dcterms:W3CDTF">2016-03-17T06:45:00Z</dcterms:created>
  <dcterms:modified xsi:type="dcterms:W3CDTF">2020-03-30T03:35:00Z</dcterms:modified>
</cp:coreProperties>
</file>